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5CABF65D" w:rsidR="00432E71" w:rsidRPr="00731494" w:rsidRDefault="00FB3258" w:rsidP="00432E71">
      <w:pPr>
        <w:pStyle w:val="Paragraf"/>
        <w:rPr>
          <w:rFonts w:ascii="Arial" w:hAnsi="Arial" w:cs="Arial"/>
        </w:rPr>
      </w:pPr>
      <w:r w:rsidRPr="00F71FF6">
        <w:rPr>
          <w:rFonts w:ascii="Arial" w:hAnsi="Arial" w:cs="Arial"/>
        </w:rPr>
        <w:t>Št.:</w:t>
      </w:r>
      <w:r w:rsidR="00127127" w:rsidRPr="00F71FF6">
        <w:rPr>
          <w:rFonts w:ascii="Arial" w:hAnsi="Arial" w:cs="Arial"/>
        </w:rPr>
        <w:t xml:space="preserve"> </w:t>
      </w:r>
      <w:r w:rsidR="00F71FF6" w:rsidRPr="00F71FF6">
        <w:rPr>
          <w:rFonts w:ascii="Arial" w:hAnsi="Arial" w:cs="Arial"/>
        </w:rPr>
        <w:t>845080118-0</w:t>
      </w:r>
      <w:r w:rsidR="00E51A3F">
        <w:rPr>
          <w:rFonts w:ascii="Arial" w:hAnsi="Arial" w:cs="Arial"/>
        </w:rPr>
        <w:t>62</w:t>
      </w:r>
      <w:r w:rsidR="00F71FF6" w:rsidRPr="00F71FF6">
        <w:rPr>
          <w:rFonts w:ascii="Arial" w:hAnsi="Arial" w:cs="Arial"/>
        </w:rPr>
        <w:t>-26</w:t>
      </w:r>
      <w:r w:rsidR="00432E71" w:rsidRPr="00731494">
        <w:rPr>
          <w:rFonts w:ascii="Arial" w:hAnsi="Arial" w:cs="Arial"/>
        </w:rPr>
        <w:tab/>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3FB26A46">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349F9575"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E51A3F">
              <w:rPr>
                <w:rFonts w:ascii="Arial" w:hAnsi="Arial" w:cs="Arial"/>
                <w:sz w:val="44"/>
                <w:szCs w:val="44"/>
              </w:rPr>
              <w:t xml:space="preserve">Operativni </w:t>
            </w:r>
            <w:r w:rsidR="00E51A3F" w:rsidRPr="00E51A3F">
              <w:rPr>
                <w:rFonts w:ascii="Arial" w:hAnsi="Arial" w:cs="Arial"/>
                <w:sz w:val="44"/>
                <w:szCs w:val="44"/>
              </w:rPr>
              <w:t>mikroskop za otokirurgijo in kirurgijo lateralne lobanjske baze</w:t>
            </w:r>
            <w:r w:rsidR="00E51A3F">
              <w:rPr>
                <w:rFonts w:ascii="Arial" w:hAnsi="Arial" w:cs="Arial"/>
                <w:sz w:val="44"/>
                <w:szCs w:val="44"/>
              </w:rPr>
              <w:t xml:space="preserve">  </w:t>
            </w:r>
            <w:r w:rsidR="00D671D6" w:rsidRPr="00731494">
              <w:rPr>
                <w:rFonts w:ascii="Arial" w:hAnsi="Arial" w:cs="Arial"/>
                <w:sz w:val="44"/>
                <w:szCs w:val="44"/>
              </w:rPr>
              <w:t xml:space="preserve"> </w:t>
            </w:r>
          </w:p>
        </w:tc>
      </w:tr>
    </w:tbl>
    <w:p w14:paraId="1B92D85F" w14:textId="77777777" w:rsidR="00FB3258" w:rsidRPr="00731494" w:rsidRDefault="00FB3258" w:rsidP="006975C6">
      <w:pPr>
        <w:pStyle w:val="Paragraf"/>
        <w:rPr>
          <w:rFonts w:ascii="Arial" w:hAnsi="Arial" w:cs="Arial"/>
        </w:rPr>
      </w:pPr>
    </w:p>
    <w:p w14:paraId="2DCE48D7" w14:textId="025F26E9"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Pr="0073149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0E39ABA1" w14:textId="0E5C3164" w:rsidR="00D671D6" w:rsidRPr="00731494" w:rsidRDefault="00D671D6" w:rsidP="00D671D6">
      <w:pPr>
        <w:spacing w:before="225" w:after="225" w:line="240" w:lineRule="auto"/>
        <w:rPr>
          <w:rFonts w:ascii="Arial" w:hAnsi="Arial" w:cs="Arial"/>
          <w:color w:val="000000"/>
          <w:sz w:val="18"/>
          <w:szCs w:val="18"/>
        </w:rPr>
      </w:pPr>
      <w:r w:rsidRPr="00731494">
        <w:rPr>
          <w:rFonts w:ascii="Arial" w:hAnsi="Arial" w:cs="Arial"/>
          <w:color w:val="000000"/>
          <w:sz w:val="18"/>
          <w:szCs w:val="18"/>
        </w:rPr>
        <w:t>Predmet javnega naročila je nakup in dobava</w:t>
      </w:r>
      <w:r w:rsidR="00E51A3F">
        <w:rPr>
          <w:rFonts w:ascii="Arial" w:hAnsi="Arial" w:cs="Arial"/>
          <w:color w:val="000000"/>
          <w:sz w:val="18"/>
          <w:szCs w:val="18"/>
        </w:rPr>
        <w:t xml:space="preserve"> o</w:t>
      </w:r>
      <w:r w:rsidR="00E51A3F" w:rsidRPr="00E51A3F">
        <w:rPr>
          <w:rFonts w:ascii="Arial" w:hAnsi="Arial" w:cs="Arial"/>
          <w:color w:val="000000"/>
          <w:sz w:val="18"/>
          <w:szCs w:val="18"/>
        </w:rPr>
        <w:t>perativn</w:t>
      </w:r>
      <w:r w:rsidR="00E51A3F">
        <w:rPr>
          <w:rFonts w:ascii="Arial" w:hAnsi="Arial" w:cs="Arial"/>
          <w:color w:val="000000"/>
          <w:sz w:val="18"/>
          <w:szCs w:val="18"/>
        </w:rPr>
        <w:t>ega</w:t>
      </w:r>
      <w:r w:rsidR="00E51A3F" w:rsidRPr="00E51A3F">
        <w:rPr>
          <w:rFonts w:ascii="Arial" w:hAnsi="Arial" w:cs="Arial"/>
          <w:color w:val="000000"/>
          <w:sz w:val="18"/>
          <w:szCs w:val="18"/>
        </w:rPr>
        <w:t xml:space="preserve"> mikroskop</w:t>
      </w:r>
      <w:r w:rsidR="00E51A3F">
        <w:rPr>
          <w:rFonts w:ascii="Arial" w:hAnsi="Arial" w:cs="Arial"/>
          <w:color w:val="000000"/>
          <w:sz w:val="18"/>
          <w:szCs w:val="18"/>
        </w:rPr>
        <w:t>a</w:t>
      </w:r>
      <w:r w:rsidR="00E51A3F" w:rsidRPr="00E51A3F">
        <w:rPr>
          <w:rFonts w:ascii="Arial" w:hAnsi="Arial" w:cs="Arial"/>
          <w:color w:val="000000"/>
          <w:sz w:val="18"/>
          <w:szCs w:val="18"/>
        </w:rPr>
        <w:t xml:space="preserve"> za otokirurgijo in kirurgijo lateralne lobanjske baze  </w:t>
      </w:r>
      <w:r w:rsidRPr="00731494">
        <w:rPr>
          <w:rFonts w:ascii="Arial" w:hAnsi="Arial" w:cs="Arial"/>
          <w:color w:val="000000"/>
          <w:sz w:val="18"/>
          <w:szCs w:val="18"/>
        </w:rPr>
        <w:t xml:space="preserve">za potrebe Univerzitetnega kliničnega centra Ljubljana. </w:t>
      </w:r>
    </w:p>
    <w:p w14:paraId="0412E48A" w14:textId="77777777" w:rsidR="00BE7E6E" w:rsidRPr="00731494" w:rsidRDefault="00A11576">
      <w:pPr>
        <w:spacing w:before="225" w:after="225" w:line="240" w:lineRule="auto"/>
      </w:pPr>
      <w:r w:rsidRPr="00731494">
        <w:rPr>
          <w:rFonts w:ascii="Arial" w:hAnsi="Arial" w:cs="Arial"/>
          <w:color w:val="000000"/>
          <w:sz w:val="18"/>
          <w:szCs w:val="18"/>
        </w:rPr>
        <w:t>Natančen opis predmeta javnega naročila izhaja iz razpisne dokumentacije.</w:t>
      </w:r>
    </w:p>
    <w:p w14:paraId="63D64006" w14:textId="21863BD7" w:rsidR="00BE7E6E" w:rsidRPr="00731494" w:rsidRDefault="00A11576">
      <w:pPr>
        <w:spacing w:before="225" w:after="225" w:line="240" w:lineRule="auto"/>
        <w:jc w:val="both"/>
      </w:pPr>
      <w:r w:rsidRPr="00731494">
        <w:rPr>
          <w:rFonts w:ascii="Arial" w:hAnsi="Arial" w:cs="Arial"/>
          <w:color w:val="000000"/>
          <w:sz w:val="18"/>
          <w:szCs w:val="18"/>
        </w:rPr>
        <w:t>Na podlagi Zakona o javnem naročanju (ZJN-3;  Uradni list RS, št. 91/15, 14/18, 121/21, 10/22, 74/22 – odl. US, 100/22 – ZNUZSZS, 28/23</w:t>
      </w:r>
      <w:r w:rsidR="008D3906">
        <w:rPr>
          <w:rFonts w:ascii="Arial" w:hAnsi="Arial" w:cs="Arial"/>
          <w:color w:val="000000"/>
          <w:sz w:val="18"/>
          <w:szCs w:val="18"/>
        </w:rPr>
        <w:t xml:space="preserve">, </w:t>
      </w:r>
      <w:r w:rsidRPr="00731494">
        <w:rPr>
          <w:rFonts w:ascii="Arial" w:hAnsi="Arial" w:cs="Arial"/>
          <w:color w:val="000000"/>
          <w:sz w:val="18"/>
          <w:szCs w:val="18"/>
        </w:rPr>
        <w:t>88/23-ZOPNN-F</w:t>
      </w:r>
      <w:r w:rsidR="008D3906">
        <w:rPr>
          <w:rFonts w:ascii="Arial" w:hAnsi="Arial" w:cs="Arial"/>
          <w:color w:val="000000"/>
          <w:sz w:val="18"/>
          <w:szCs w:val="18"/>
        </w:rPr>
        <w:t xml:space="preserve"> in 83/25 - ZOUL</w:t>
      </w:r>
      <w:r w:rsidRPr="00731494">
        <w:rPr>
          <w:rFonts w:ascii="Arial" w:hAnsi="Arial" w:cs="Arial"/>
          <w:color w:val="000000"/>
          <w:sz w:val="18"/>
          <w:szCs w:val="18"/>
        </w:rPr>
        <w:t>), UNIVERZITETNI KLINIČNI CENTER LJUBLJANA, Zaloška cesta 2, 1000 Ljubljana (v nadaljevanju: naročnik), vabi zainteresirane ponudnike, da predložijo svojo pisno ponudbo v skladu s to razpisno dokumentacijo in sodelujejo v postopku oddaje javnega naročila.</w:t>
      </w:r>
    </w:p>
    <w:p w14:paraId="4A384F29" w14:textId="43CF25DA" w:rsidR="00BE7E6E" w:rsidRPr="00731494" w:rsidRDefault="00A11576">
      <w:pPr>
        <w:spacing w:before="225" w:after="225" w:line="240" w:lineRule="auto"/>
        <w:jc w:val="both"/>
      </w:pPr>
      <w:r w:rsidRPr="00731494">
        <w:rPr>
          <w:rFonts w:ascii="Arial" w:hAnsi="Arial" w:cs="Arial"/>
          <w:color w:val="000000"/>
          <w:sz w:val="18"/>
          <w:szCs w:val="18"/>
        </w:rPr>
        <w:t xml:space="preserve">Delitev naročila na sklope: naročilo se </w:t>
      </w:r>
      <w:r w:rsidR="00613ACA">
        <w:rPr>
          <w:rFonts w:ascii="Arial" w:hAnsi="Arial" w:cs="Arial"/>
          <w:color w:val="000000"/>
          <w:sz w:val="18"/>
          <w:szCs w:val="18"/>
        </w:rPr>
        <w:t xml:space="preserve">ne </w:t>
      </w:r>
      <w:r w:rsidRPr="00731494">
        <w:rPr>
          <w:rFonts w:ascii="Arial" w:hAnsi="Arial" w:cs="Arial"/>
          <w:color w:val="000000"/>
          <w:sz w:val="18"/>
          <w:szCs w:val="18"/>
        </w:rPr>
        <w:t>oddaja po sklopih</w:t>
      </w:r>
      <w:r w:rsidR="00613ACA">
        <w:rPr>
          <w:rFonts w:ascii="Arial" w:hAnsi="Arial" w:cs="Arial"/>
          <w:color w:val="000000"/>
          <w:sz w:val="18"/>
          <w:szCs w:val="18"/>
        </w:rPr>
        <w:t xml:space="preserve"> in se oddaja kot celovito javno naročilo.</w:t>
      </w:r>
    </w:p>
    <w:p w14:paraId="6D41B3D4" w14:textId="7777777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Ponudba mora biti veljavna najmanj do navedenega roka. Prekratka veljavnost ponudbe pomeni razlog za zavrnitev ponudbe.</w:t>
      </w:r>
    </w:p>
    <w:p w14:paraId="2A472121"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5153DE">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Pr="00731494" w:rsidRDefault="007E2A57" w:rsidP="007E2A57">
      <w:pPr>
        <w:pStyle w:val="Paragraf"/>
        <w:spacing w:before="0" w:after="0"/>
        <w:jc w:val="both"/>
        <w:rPr>
          <w:rFonts w:ascii="Arial" w:hAnsi="Arial" w:cs="Arial"/>
        </w:rPr>
      </w:pPr>
    </w:p>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542D1B16" w14:textId="35B260CD" w:rsidR="00BE7E6E" w:rsidRPr="00731494" w:rsidRDefault="00A11576" w:rsidP="005153DE">
            <w:pPr>
              <w:numPr>
                <w:ilvl w:val="0"/>
                <w:numId w:val="2"/>
              </w:numPr>
              <w:rPr>
                <w:rFonts w:ascii="Arial" w:hAnsi="Arial" w:cs="Arial"/>
                <w:color w:val="000000"/>
                <w:sz w:val="18"/>
                <w:szCs w:val="18"/>
              </w:rPr>
            </w:pPr>
            <w:r w:rsidRPr="00731494">
              <w:rPr>
                <w:rFonts w:ascii="Arial" w:hAnsi="Arial" w:cs="Arial"/>
                <w:color w:val="000000"/>
                <w:sz w:val="18"/>
                <w:szCs w:val="18"/>
              </w:rPr>
              <w:t>Zakon o javnem naročanju (ZJN-3;  Uradni list RS, št. 91/15, 14/18, 121/21, 10/22, 74/22 – odl. US, 100/22 – ZNUZSZS, 28/23</w:t>
            </w:r>
            <w:r w:rsidR="008D3906">
              <w:rPr>
                <w:rFonts w:ascii="Arial" w:hAnsi="Arial" w:cs="Arial"/>
                <w:color w:val="000000"/>
                <w:sz w:val="18"/>
                <w:szCs w:val="18"/>
              </w:rPr>
              <w:t xml:space="preserve">, </w:t>
            </w:r>
            <w:r w:rsidRPr="00731494">
              <w:rPr>
                <w:rFonts w:ascii="Arial" w:hAnsi="Arial" w:cs="Arial"/>
                <w:color w:val="000000"/>
                <w:sz w:val="18"/>
                <w:szCs w:val="18"/>
              </w:rPr>
              <w:t>88/23-ZOPNN-F</w:t>
            </w:r>
            <w:r w:rsidR="008D3906">
              <w:rPr>
                <w:rFonts w:ascii="Arial" w:hAnsi="Arial" w:cs="Arial"/>
                <w:color w:val="000000"/>
                <w:sz w:val="18"/>
                <w:szCs w:val="18"/>
              </w:rPr>
              <w:t xml:space="preserve"> in 83/25 - ZOUL</w:t>
            </w:r>
            <w:r w:rsidRPr="00731494">
              <w:rPr>
                <w:rFonts w:ascii="Arial" w:hAnsi="Arial" w:cs="Arial"/>
                <w:color w:val="000000"/>
                <w:sz w:val="18"/>
                <w:szCs w:val="18"/>
              </w:rPr>
              <w:t>)</w:t>
            </w:r>
          </w:p>
          <w:p w14:paraId="6174EE89" w14:textId="17386D12" w:rsidR="00BE7E6E" w:rsidRPr="00731494" w:rsidRDefault="00A11576" w:rsidP="005153DE">
            <w:pPr>
              <w:numPr>
                <w:ilvl w:val="0"/>
                <w:numId w:val="2"/>
              </w:numPr>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w:t>
            </w:r>
            <w:r w:rsidR="008D3906">
              <w:rPr>
                <w:rFonts w:ascii="Arial" w:hAnsi="Arial" w:cs="Arial"/>
                <w:color w:val="000000"/>
                <w:sz w:val="18"/>
                <w:szCs w:val="18"/>
              </w:rPr>
              <w:t xml:space="preserve">, </w:t>
            </w:r>
            <w:r w:rsidRPr="00731494">
              <w:rPr>
                <w:rFonts w:ascii="Arial" w:hAnsi="Arial" w:cs="Arial"/>
                <w:color w:val="000000"/>
                <w:sz w:val="18"/>
                <w:szCs w:val="18"/>
              </w:rPr>
              <w:t>72/19</w:t>
            </w:r>
            <w:r w:rsidR="008D3906">
              <w:rPr>
                <w:rFonts w:ascii="Arial" w:hAnsi="Arial" w:cs="Arial"/>
                <w:color w:val="000000"/>
                <w:sz w:val="18"/>
                <w:szCs w:val="18"/>
              </w:rPr>
              <w:t xml:space="preserve"> in 83/25 - ZOUL</w:t>
            </w:r>
            <w:r w:rsidRPr="00731494">
              <w:rPr>
                <w:rFonts w:ascii="Arial" w:hAnsi="Arial" w:cs="Arial"/>
                <w:color w:val="000000"/>
                <w:sz w:val="18"/>
                <w:szCs w:val="18"/>
              </w:rPr>
              <w:t>)</w:t>
            </w:r>
          </w:p>
          <w:p w14:paraId="5DEFEBEA" w14:textId="6ABD01C9" w:rsidR="00BE7E6E" w:rsidRPr="00731494" w:rsidRDefault="00A11576" w:rsidP="005153DE">
            <w:pPr>
              <w:numPr>
                <w:ilvl w:val="0"/>
                <w:numId w:val="2"/>
              </w:numPr>
              <w:rPr>
                <w:rFonts w:ascii="Arial" w:hAnsi="Arial" w:cs="Arial"/>
                <w:color w:val="000000"/>
                <w:sz w:val="18"/>
                <w:szCs w:val="18"/>
              </w:rPr>
            </w:pPr>
            <w:r w:rsidRPr="00731494">
              <w:rPr>
                <w:rFonts w:ascii="Arial" w:hAnsi="Arial" w:cs="Arial"/>
                <w:color w:val="000000"/>
                <w:sz w:val="18"/>
                <w:szCs w:val="18"/>
              </w:rPr>
              <w:t>Zakon o javnih financah (Uradni list RS, št. 11/11 – uradno prečiščeno besedilo, 14/13 – popr., 101/13, 55/15 – ZFisP, 96/15 – ZIPRS1617, 13/18, 195/20 – odl. US, 18/23 – ZDU-1O</w:t>
            </w:r>
            <w:r w:rsidR="008D3906">
              <w:rPr>
                <w:rFonts w:ascii="Arial" w:hAnsi="Arial" w:cs="Arial"/>
                <w:color w:val="000000"/>
                <w:sz w:val="18"/>
                <w:szCs w:val="18"/>
              </w:rPr>
              <w:t xml:space="preserve">, </w:t>
            </w:r>
            <w:r w:rsidRPr="00731494">
              <w:rPr>
                <w:rFonts w:ascii="Arial" w:hAnsi="Arial" w:cs="Arial"/>
                <w:color w:val="000000"/>
                <w:sz w:val="18"/>
                <w:szCs w:val="18"/>
              </w:rPr>
              <w:t>76/23</w:t>
            </w:r>
            <w:r w:rsidR="008D3906">
              <w:rPr>
                <w:rFonts w:ascii="Arial" w:hAnsi="Arial" w:cs="Arial"/>
                <w:color w:val="000000"/>
                <w:sz w:val="18"/>
                <w:szCs w:val="18"/>
              </w:rPr>
              <w:t xml:space="preserve"> 24/25 – ZfisP-1, 39/25, 85/25 – ZPJS in 112/25</w:t>
            </w:r>
            <w:r w:rsidRPr="00731494">
              <w:rPr>
                <w:rFonts w:ascii="Arial" w:hAnsi="Arial" w:cs="Arial"/>
                <w:color w:val="000000"/>
                <w:sz w:val="18"/>
                <w:szCs w:val="18"/>
              </w:rPr>
              <w:t>)</w:t>
            </w:r>
          </w:p>
          <w:p w14:paraId="583A4A4C" w14:textId="77777777" w:rsidR="00BE7E6E" w:rsidRPr="00731494" w:rsidRDefault="00A11576" w:rsidP="005153DE">
            <w:pPr>
              <w:numPr>
                <w:ilvl w:val="0"/>
                <w:numId w:val="2"/>
              </w:numPr>
              <w:rPr>
                <w:rFonts w:ascii="Arial" w:hAnsi="Arial" w:cs="Arial"/>
                <w:color w:val="000000"/>
                <w:sz w:val="18"/>
                <w:szCs w:val="18"/>
              </w:rPr>
            </w:pPr>
            <w:r w:rsidRPr="00731494">
              <w:rPr>
                <w:rFonts w:ascii="Arial" w:hAnsi="Arial" w:cs="Arial"/>
                <w:color w:val="000000"/>
                <w:sz w:val="18"/>
                <w:szCs w:val="18"/>
              </w:rPr>
              <w:t>Zakon o integriteti in preprečevanju korupcije (Uradni list RS, št. 69/11 – uradno prečiščeno besedilo, 158/20, 3/22 – ZDeb in 16/23 – ZZPri)</w:t>
            </w:r>
          </w:p>
          <w:p w14:paraId="4F411ABA" w14:textId="77777777" w:rsidR="00BE7E6E" w:rsidRPr="00731494" w:rsidRDefault="00A11576" w:rsidP="005153DE">
            <w:pPr>
              <w:numPr>
                <w:ilvl w:val="0"/>
                <w:numId w:val="2"/>
              </w:numPr>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0FAB389A" w14:textId="77777777" w:rsidR="00BE7E6E" w:rsidRPr="00731494" w:rsidRDefault="00A11576" w:rsidP="005153DE">
            <w:pPr>
              <w:numPr>
                <w:ilvl w:val="0"/>
                <w:numId w:val="2"/>
              </w:numPr>
              <w:rPr>
                <w:rFonts w:ascii="Arial" w:hAnsi="Arial" w:cs="Arial"/>
                <w:color w:val="000000"/>
                <w:sz w:val="18"/>
                <w:szCs w:val="18"/>
              </w:rPr>
            </w:pPr>
            <w:r w:rsidRPr="00731494">
              <w:rPr>
                <w:rFonts w:ascii="Arial" w:hAnsi="Arial" w:cs="Arial"/>
                <w:color w:val="000000"/>
                <w:sz w:val="18"/>
                <w:szCs w:val="18"/>
              </w:rPr>
              <w:t>Obligacijski zakonik (Uradni list RS, št. 97/07 – uradno prečiščeno besedilo in 64/16 – odl. US in 20/18 – OROZ631) ter</w:t>
            </w:r>
          </w:p>
          <w:p w14:paraId="36A7160E" w14:textId="77777777" w:rsidR="00BE7E6E" w:rsidRPr="00731494" w:rsidRDefault="00A11576" w:rsidP="005153DE">
            <w:pPr>
              <w:numPr>
                <w:ilvl w:val="0"/>
                <w:numId w:val="2"/>
              </w:numPr>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5153DE">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5153DE">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5153DE">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5153DE">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5153DE">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5153DE">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5153DE">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5153DE">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5153DE">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5153DE">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5153DE">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w:t>
      </w:r>
      <w:r w:rsidRPr="00731494">
        <w:rPr>
          <w:rFonts w:ascii="Arial" w:hAnsi="Arial" w:cs="Arial"/>
          <w:color w:val="000000"/>
          <w:sz w:val="18"/>
          <w:szCs w:val="18"/>
        </w:rPr>
        <w:lastRenderedPageBreak/>
        <w:t>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5153DE">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5153DE">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5153DE">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5153DE">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2A56508"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853668F" w14:textId="77777777" w:rsidR="00BE7E6E" w:rsidRPr="00731494"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Zahtevek za revizijo skladno z določbo 13.a člena ZPVPJN lahko vloži samo preko portala eRevizija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595DCC3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7E6FB856" w14:textId="77777777" w:rsidR="00BE7E6E" w:rsidRPr="00731494" w:rsidRDefault="00A11576">
      <w:pPr>
        <w:spacing w:before="225" w:after="225" w:line="240" w:lineRule="auto"/>
        <w:jc w:val="both"/>
      </w:pPr>
      <w:r w:rsidRPr="00731494">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31494" w:rsidRDefault="007C2733" w:rsidP="007C2733">
            <w:pPr>
              <w:jc w:val="center"/>
            </w:pPr>
            <w:r w:rsidRPr="00731494">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5281D229" w:rsidR="007C2733" w:rsidRPr="00731494" w:rsidRDefault="007C2733" w:rsidP="007C2733">
            <w:pPr>
              <w:jc w:val="center"/>
            </w:pPr>
            <w:r w:rsidRPr="00731494">
              <w:rPr>
                <w:rFonts w:ascii="Arial" w:hAnsi="Arial" w:cs="Arial"/>
                <w:color w:val="000000"/>
                <w:position w:val="-2"/>
                <w:sz w:val="18"/>
                <w:szCs w:val="18"/>
              </w:rPr>
              <w:t xml:space="preserve">Najnižja ponudbena cena v EUR brez DDV za celoten obseg javnega naročila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2F27657C" w:rsidR="007C2733" w:rsidRPr="00731494" w:rsidRDefault="007C2733" w:rsidP="007C2733">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50501102" w14:textId="77777777" w:rsidR="00BE7E6E" w:rsidRPr="00731494" w:rsidRDefault="00A11576">
      <w:pPr>
        <w:spacing w:before="225" w:after="225" w:line="240" w:lineRule="auto"/>
        <w:jc w:val="both"/>
      </w:pPr>
      <w:r w:rsidRPr="00731494">
        <w:rPr>
          <w:rFonts w:ascii="Arial" w:hAnsi="Arial" w:cs="Arial"/>
          <w:color w:val="000000"/>
          <w:sz w:val="18"/>
          <w:szCs w:val="18"/>
        </w:rPr>
        <w:t>V primeru enakovrednih ponudb se izvede javni žreb med najugodnejšimi ponudniki z identično ceno.</w:t>
      </w:r>
    </w:p>
    <w:p w14:paraId="2AA967F3" w14:textId="77777777" w:rsidR="009A6465" w:rsidRPr="00731494" w:rsidRDefault="009A6465" w:rsidP="00A11576"/>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A11576" w:rsidP="00A1157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FB1E4CC" w14:textId="3BB55908" w:rsidR="00BE7E6E" w:rsidRPr="00731494" w:rsidRDefault="00A11576">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lastRenderedPageBreak/>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7B4AA113"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07E76B8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0E337FA" w14:textId="77777777" w:rsidR="00BE7E6E" w:rsidRPr="00731494" w:rsidRDefault="00A11576">
            <w:r w:rsidRPr="00731494">
              <w:rPr>
                <w:rFonts w:ascii="Arial" w:hAnsi="Arial" w:cs="Arial"/>
                <w:color w:val="FFFFFF"/>
                <w:position w:val="-2"/>
                <w:sz w:val="18"/>
                <w:szCs w:val="18"/>
              </w:rPr>
              <w:t>Tehnična sposobnost</w:t>
            </w:r>
          </w:p>
        </w:tc>
      </w:tr>
    </w:tbl>
    <w:p w14:paraId="54140D1A"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6E4144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0478519"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Reference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EF25AB" w14:textId="7029A7EB" w:rsidR="007C2733"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Gospodarski subjekt, ki nastopa v ponudbi, mora razpolagati z najmanj </w:t>
            </w:r>
            <w:r w:rsidR="007C2733" w:rsidRPr="00731494">
              <w:rPr>
                <w:rFonts w:ascii="Arial" w:hAnsi="Arial" w:cs="Arial"/>
                <w:color w:val="000000"/>
                <w:position w:val="-2"/>
                <w:sz w:val="18"/>
                <w:szCs w:val="18"/>
              </w:rPr>
              <w:t>enim (1) istovrstnim referenčnim poslom, kot je posel za katerega oddaja ponudbo.</w:t>
            </w:r>
          </w:p>
          <w:p w14:paraId="0B744E50" w14:textId="170E84A9" w:rsidR="007C2733" w:rsidRPr="00731494" w:rsidRDefault="007C2733">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Kot istovrsten referenčni posel se upošteva:</w:t>
            </w:r>
          </w:p>
          <w:p w14:paraId="79ECF9E8" w14:textId="538353FF" w:rsidR="00D671D6" w:rsidRDefault="00D671D6" w:rsidP="007C2733">
            <w:pPr>
              <w:spacing w:before="135" w:after="135"/>
              <w:jc w:val="both"/>
              <w:textAlignment w:val="center"/>
              <w:rPr>
                <w:rFonts w:ascii="Arial" w:hAnsi="Arial" w:cs="Arial"/>
                <w:color w:val="000000"/>
                <w:position w:val="-2"/>
                <w:sz w:val="18"/>
                <w:szCs w:val="18"/>
              </w:rPr>
            </w:pPr>
            <w:r w:rsidRPr="007F79E9">
              <w:rPr>
                <w:rFonts w:ascii="Arial" w:hAnsi="Arial" w:cs="Arial"/>
                <w:color w:val="000000"/>
                <w:position w:val="-2"/>
                <w:sz w:val="18"/>
                <w:szCs w:val="18"/>
              </w:rPr>
              <w:t xml:space="preserve">Gospodarski subjekt je v zadnjih treh (3) letih pred rokom za oddajo ponudb izvedel dobavo </w:t>
            </w:r>
            <w:r w:rsidR="00E51A3F">
              <w:rPr>
                <w:rFonts w:ascii="Arial" w:hAnsi="Arial" w:cs="Arial"/>
                <w:color w:val="000000"/>
                <w:position w:val="-2"/>
                <w:sz w:val="18"/>
                <w:szCs w:val="18"/>
              </w:rPr>
              <w:t>o</w:t>
            </w:r>
            <w:r w:rsidR="00E51A3F" w:rsidRPr="00E51A3F">
              <w:rPr>
                <w:rFonts w:ascii="Arial" w:hAnsi="Arial" w:cs="Arial"/>
                <w:color w:val="000000"/>
                <w:position w:val="-2"/>
                <w:sz w:val="18"/>
                <w:szCs w:val="18"/>
              </w:rPr>
              <w:t>perativn</w:t>
            </w:r>
            <w:r w:rsidR="00E51A3F">
              <w:rPr>
                <w:rFonts w:ascii="Arial" w:hAnsi="Arial" w:cs="Arial"/>
                <w:color w:val="000000"/>
                <w:position w:val="-2"/>
                <w:sz w:val="18"/>
                <w:szCs w:val="18"/>
              </w:rPr>
              <w:t>ega</w:t>
            </w:r>
            <w:r w:rsidR="00E51A3F" w:rsidRPr="00E51A3F">
              <w:rPr>
                <w:rFonts w:ascii="Arial" w:hAnsi="Arial" w:cs="Arial"/>
                <w:color w:val="000000"/>
                <w:position w:val="-2"/>
                <w:sz w:val="18"/>
                <w:szCs w:val="18"/>
              </w:rPr>
              <w:t xml:space="preserve"> mikroskop</w:t>
            </w:r>
            <w:r w:rsidR="00E51A3F">
              <w:rPr>
                <w:rFonts w:ascii="Arial" w:hAnsi="Arial" w:cs="Arial"/>
                <w:color w:val="000000"/>
                <w:position w:val="-2"/>
                <w:sz w:val="18"/>
                <w:szCs w:val="18"/>
              </w:rPr>
              <w:t>a</w:t>
            </w:r>
            <w:r w:rsidR="00E51A3F" w:rsidRPr="00E51A3F">
              <w:rPr>
                <w:rFonts w:ascii="Arial" w:hAnsi="Arial" w:cs="Arial"/>
                <w:color w:val="000000"/>
                <w:position w:val="-2"/>
                <w:sz w:val="18"/>
                <w:szCs w:val="18"/>
              </w:rPr>
              <w:t xml:space="preserve"> za otokirurgijo in kirurgijo lateralne lobanjske baze   </w:t>
            </w:r>
            <w:r w:rsidRPr="007F79E9">
              <w:rPr>
                <w:rFonts w:ascii="Arial" w:hAnsi="Arial" w:cs="Arial"/>
                <w:color w:val="000000"/>
                <w:position w:val="-2"/>
                <w:sz w:val="18"/>
                <w:szCs w:val="18"/>
              </w:rPr>
              <w:t>.</w:t>
            </w:r>
          </w:p>
          <w:p w14:paraId="708D3957" w14:textId="77777777" w:rsidR="00C11E50" w:rsidRPr="00731494" w:rsidRDefault="00C11E50" w:rsidP="007C2733">
            <w:pPr>
              <w:spacing w:before="135" w:after="135"/>
              <w:jc w:val="both"/>
              <w:textAlignment w:val="center"/>
              <w:rPr>
                <w:rFonts w:ascii="Arial" w:hAnsi="Arial" w:cs="Arial"/>
                <w:color w:val="000000"/>
                <w:position w:val="-2"/>
                <w:sz w:val="18"/>
                <w:szCs w:val="18"/>
              </w:rPr>
            </w:pPr>
          </w:p>
          <w:p w14:paraId="2F22BD65" w14:textId="517AECD1"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priznal reference, ki ne bodo starejše od </w:t>
            </w:r>
            <w:r w:rsidR="007C2733" w:rsidRPr="00731494">
              <w:rPr>
                <w:rFonts w:ascii="Arial" w:hAnsi="Arial" w:cs="Arial"/>
                <w:color w:val="000000"/>
                <w:position w:val="-2"/>
                <w:sz w:val="18"/>
                <w:szCs w:val="18"/>
              </w:rPr>
              <w:t>3</w:t>
            </w:r>
            <w:r w:rsidRPr="00731494">
              <w:rPr>
                <w:rFonts w:ascii="Arial" w:hAnsi="Arial" w:cs="Arial"/>
                <w:color w:val="000000"/>
                <w:position w:val="-2"/>
                <w:sz w:val="18"/>
                <w:szCs w:val="18"/>
              </w:rPr>
              <w:t xml:space="preserve"> let od objave tega javnega naročila.</w:t>
            </w:r>
          </w:p>
          <w:p w14:paraId="455271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BE7E6E" w:rsidRPr="00731494" w14:paraId="454669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81C3"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3FD9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Gospodarski subjekt izpolni obrazec Referenčna lista gospodarskega subjekta.</w:t>
            </w:r>
          </w:p>
          <w:p w14:paraId="3AC55FE7" w14:textId="4DA679DE"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subjekti niso dolžni predložiti referenčnega potrdila v fazi predložitve dokumentacije. Naročnik si pridržuje naknadno od gospodarskih subjektov zahtevati tudi potrdila s strani </w:t>
            </w:r>
            <w:r w:rsidR="007C2733" w:rsidRPr="00731494">
              <w:rPr>
                <w:rFonts w:ascii="Arial" w:hAnsi="Arial" w:cs="Arial"/>
                <w:color w:val="000000"/>
                <w:position w:val="-2"/>
                <w:sz w:val="18"/>
                <w:szCs w:val="18"/>
              </w:rPr>
              <w:t>naročnikov</w:t>
            </w:r>
            <w:r w:rsidRPr="00731494">
              <w:rPr>
                <w:rFonts w:ascii="Arial" w:hAnsi="Arial" w:cs="Arial"/>
                <w:color w:val="000000"/>
                <w:position w:val="-2"/>
                <w:sz w:val="18"/>
                <w:szCs w:val="18"/>
              </w:rPr>
              <w:t xml:space="preserve"> za vsako posamezno referenco na referenčnem potrdilu, ki ga bo moral vsak pozvani gospodarski subjekt predložiti v roku 3 dni od prejema poziva naročnika. Reference, ki ne bodo vpisane v obrazec oz. naknadno potrjene s strani referenčnih naročnikov na predpisanem obrazcu ali na potrdilu, ki po vsebini vsebuje vse podatke iz razpisnega obrazca, se pri pregledu gospodarskem subjektu ne bodo upoštevale.</w:t>
            </w:r>
          </w:p>
          <w:p w14:paraId="40FD021A" w14:textId="400E13CC" w:rsidR="00BE7E6E" w:rsidRPr="00731494" w:rsidRDefault="00BE7E6E">
            <w:pPr>
              <w:spacing w:before="135" w:after="135"/>
              <w:jc w:val="both"/>
              <w:textAlignment w:val="center"/>
            </w:pPr>
          </w:p>
        </w:tc>
      </w:tr>
      <w:tr w:rsidR="00BE7E6E" w:rsidRPr="00731494" w14:paraId="38B82F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9327B"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26543" w14:textId="77777777" w:rsidR="00BE7E6E" w:rsidRPr="00731494" w:rsidRDefault="00A11576">
            <w:pPr>
              <w:jc w:val="both"/>
              <w:textAlignment w:val="center"/>
            </w:pPr>
            <w:r w:rsidRPr="00731494">
              <w:rPr>
                <w:rFonts w:ascii="Arial" w:hAnsi="Arial" w:cs="Arial"/>
                <w:color w:val="000000"/>
                <w:position w:val="-2"/>
                <w:sz w:val="18"/>
                <w:szCs w:val="18"/>
              </w:rPr>
              <w:t> </w:t>
            </w:r>
          </w:p>
          <w:p w14:paraId="6A93873D"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62823C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0B455"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2CFC8"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KUMULATIVNO izpolnjevanje pogoja</w:t>
            </w:r>
          </w:p>
          <w:p w14:paraId="3FBA209F" w14:textId="77777777" w:rsidR="00BE7E6E" w:rsidRPr="00731494" w:rsidRDefault="00A11576">
            <w:pPr>
              <w:jc w:val="both"/>
              <w:textAlignment w:val="center"/>
            </w:pPr>
            <w:r w:rsidRPr="00731494">
              <w:rPr>
                <w:rFonts w:ascii="Arial" w:hAnsi="Arial" w:cs="Arial"/>
                <w:color w:val="000000"/>
                <w:position w:val="-2"/>
                <w:sz w:val="18"/>
                <w:szCs w:val="18"/>
              </w:rPr>
              <w:t> </w:t>
            </w:r>
          </w:p>
        </w:tc>
      </w:tr>
      <w:tr w:rsidR="00BE7E6E" w:rsidRPr="00731494" w14:paraId="5B29C3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73CE1"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7625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KUMULATIVNO izpolnjevanje pogoja</w:t>
            </w:r>
          </w:p>
          <w:p w14:paraId="3985C029" w14:textId="77777777" w:rsidR="00BE7E6E" w:rsidRPr="00731494" w:rsidRDefault="00A11576">
            <w:pPr>
              <w:jc w:val="both"/>
              <w:textAlignment w:val="center"/>
            </w:pPr>
            <w:r w:rsidRPr="00731494">
              <w:rPr>
                <w:rFonts w:ascii="Arial" w:hAnsi="Arial" w:cs="Arial"/>
                <w:color w:val="000000"/>
                <w:position w:val="-2"/>
                <w:sz w:val="18"/>
                <w:szCs w:val="18"/>
              </w:rPr>
              <w:t> </w:t>
            </w:r>
          </w:p>
        </w:tc>
      </w:tr>
    </w:tbl>
    <w:p w14:paraId="6C337C35"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0E30EBED"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BE7E6E" w:rsidRPr="00731494" w14:paraId="3C5C0431" w14:textId="77777777">
        <w:tc>
          <w:tcPr>
            <w:tcW w:w="0" w:type="auto"/>
            <w:shd w:val="clear" w:color="auto" w:fill="000000"/>
            <w:tcMar>
              <w:top w:w="150" w:type="dxa"/>
              <w:bottom w:w="150" w:type="dxa"/>
            </w:tcMar>
            <w:vAlign w:val="center"/>
          </w:tcPr>
          <w:p w14:paraId="05D7A184" w14:textId="77777777" w:rsidR="00BE7E6E" w:rsidRPr="00731494" w:rsidRDefault="00A11576">
            <w:pPr>
              <w:jc w:val="center"/>
            </w:pPr>
            <w:r w:rsidRPr="00731494">
              <w:rPr>
                <w:rFonts w:ascii="Arial" w:hAnsi="Arial" w:cs="Arial"/>
                <w:b/>
                <w:bCs/>
                <w:color w:val="FFFFFF"/>
                <w:position w:val="-2"/>
                <w:sz w:val="18"/>
                <w:szCs w:val="18"/>
                <w:shd w:val="clear" w:color="auto" w:fill="000000"/>
              </w:rPr>
              <w:t>Zavarovanje za dobro izvedbo</w:t>
            </w:r>
          </w:p>
        </w:tc>
      </w:tr>
    </w:tbl>
    <w:p w14:paraId="3119B154" w14:textId="7F4130CD" w:rsidR="00BE7E6E" w:rsidRPr="00731494" w:rsidRDefault="00A11576">
      <w:pPr>
        <w:spacing w:before="225" w:after="225" w:line="240" w:lineRule="auto"/>
        <w:jc w:val="both"/>
      </w:pPr>
      <w:r w:rsidRPr="00731494">
        <w:rPr>
          <w:rFonts w:ascii="Arial" w:hAnsi="Arial" w:cs="Arial"/>
          <w:color w:val="000000"/>
          <w:sz w:val="18"/>
          <w:szCs w:val="18"/>
        </w:rPr>
        <w:t xml:space="preserve">Instrument zavarovanja: </w:t>
      </w:r>
      <w:r w:rsidR="006B2E10" w:rsidRPr="00731494">
        <w:rPr>
          <w:rFonts w:ascii="Arial" w:hAnsi="Arial" w:cs="Arial"/>
          <w:color w:val="000000"/>
          <w:sz w:val="18"/>
          <w:szCs w:val="18"/>
        </w:rPr>
        <w:tab/>
      </w:r>
      <w:r w:rsidRPr="00731494">
        <w:rPr>
          <w:rFonts w:ascii="Arial" w:hAnsi="Arial" w:cs="Arial"/>
          <w:color w:val="000000"/>
          <w:sz w:val="18"/>
          <w:szCs w:val="18"/>
        </w:rPr>
        <w:t>bančna garancija / kavcijsko zavarovanje</w:t>
      </w:r>
    </w:p>
    <w:p w14:paraId="41B4C213" w14:textId="4F4565A2" w:rsidR="00BE7E6E" w:rsidRPr="00731494" w:rsidRDefault="00A11576">
      <w:pPr>
        <w:spacing w:before="225" w:after="225" w:line="240" w:lineRule="auto"/>
        <w:jc w:val="both"/>
      </w:pPr>
      <w:r w:rsidRPr="00731494">
        <w:rPr>
          <w:rFonts w:ascii="Arial" w:hAnsi="Arial" w:cs="Arial"/>
          <w:color w:val="000000"/>
          <w:sz w:val="18"/>
          <w:szCs w:val="18"/>
        </w:rPr>
        <w:t xml:space="preserve">Višina zavarovanja: </w:t>
      </w:r>
      <w:r w:rsidR="006B2E10" w:rsidRPr="00731494">
        <w:rPr>
          <w:rFonts w:ascii="Arial" w:hAnsi="Arial" w:cs="Arial"/>
          <w:color w:val="000000"/>
          <w:sz w:val="18"/>
          <w:szCs w:val="18"/>
        </w:rPr>
        <w:tab/>
      </w:r>
      <w:r w:rsidRPr="00731494">
        <w:rPr>
          <w:rFonts w:ascii="Arial" w:hAnsi="Arial" w:cs="Arial"/>
          <w:color w:val="000000"/>
          <w:sz w:val="18"/>
          <w:szCs w:val="18"/>
        </w:rPr>
        <w:t>10,00 % pogodbene vrednosti z DDV</w:t>
      </w:r>
    </w:p>
    <w:p w14:paraId="6FE3B8C3" w14:textId="771A5664" w:rsidR="00DA5C77" w:rsidRDefault="00A11576" w:rsidP="006B2E10">
      <w:pPr>
        <w:spacing w:before="225" w:after="225" w:line="240" w:lineRule="auto"/>
        <w:ind w:left="2120" w:hanging="2120"/>
        <w:jc w:val="both"/>
        <w:rPr>
          <w:rFonts w:ascii="Arial" w:hAnsi="Arial" w:cs="Arial"/>
          <w:color w:val="000000"/>
          <w:sz w:val="18"/>
          <w:szCs w:val="18"/>
        </w:rPr>
      </w:pPr>
      <w:r w:rsidRPr="00731494">
        <w:rPr>
          <w:rFonts w:ascii="Arial" w:hAnsi="Arial" w:cs="Arial"/>
          <w:color w:val="000000"/>
          <w:sz w:val="18"/>
          <w:szCs w:val="18"/>
        </w:rPr>
        <w:t xml:space="preserve">Čas veljavnosti: </w:t>
      </w:r>
      <w:r w:rsidR="006B2E10" w:rsidRPr="00731494">
        <w:rPr>
          <w:rFonts w:ascii="Arial" w:hAnsi="Arial" w:cs="Arial"/>
          <w:color w:val="000000"/>
          <w:sz w:val="18"/>
          <w:szCs w:val="18"/>
        </w:rPr>
        <w:tab/>
      </w:r>
      <w:r w:rsidR="006B2E10" w:rsidRPr="00731494">
        <w:rPr>
          <w:rFonts w:ascii="Arial" w:hAnsi="Arial" w:cs="Arial"/>
          <w:color w:val="000000"/>
          <w:sz w:val="18"/>
          <w:szCs w:val="18"/>
        </w:rPr>
        <w:tab/>
      </w:r>
      <w:r w:rsidR="00E508AD">
        <w:rPr>
          <w:rFonts w:ascii="Arial" w:hAnsi="Arial" w:cs="Arial"/>
          <w:color w:val="000000"/>
          <w:sz w:val="18"/>
          <w:szCs w:val="18"/>
        </w:rPr>
        <w:t xml:space="preserve">od datuma sklenitve pogodbe oziroma datuma predložitve finančnega zavarovanja skladno s pogodbo, do </w:t>
      </w:r>
      <w:r w:rsidR="00A30A29">
        <w:rPr>
          <w:rFonts w:ascii="Arial" w:hAnsi="Arial" w:cs="Arial"/>
          <w:color w:val="000000"/>
          <w:sz w:val="18"/>
          <w:szCs w:val="18"/>
        </w:rPr>
        <w:t>primopredaje</w:t>
      </w:r>
      <w:r w:rsidR="00E508AD">
        <w:rPr>
          <w:rFonts w:ascii="Arial" w:hAnsi="Arial" w:cs="Arial"/>
          <w:color w:val="000000"/>
          <w:sz w:val="18"/>
          <w:szCs w:val="18"/>
        </w:rPr>
        <w:t xml:space="preserve"> in dodatnih 30 dni</w:t>
      </w:r>
      <w:r w:rsidR="00DA5C77">
        <w:rPr>
          <w:rFonts w:ascii="Arial" w:hAnsi="Arial" w:cs="Arial"/>
          <w:color w:val="000000"/>
          <w:sz w:val="18"/>
          <w:szCs w:val="18"/>
        </w:rPr>
        <w:t>.</w:t>
      </w:r>
    </w:p>
    <w:p w14:paraId="549C02D1" w14:textId="256F40C5" w:rsidR="00DA5C77" w:rsidRDefault="00DA5C77" w:rsidP="006B2E10">
      <w:pPr>
        <w:spacing w:before="225" w:after="225" w:line="240" w:lineRule="auto"/>
        <w:ind w:left="2120" w:hanging="2120"/>
        <w:jc w:val="both"/>
        <w:rPr>
          <w:rFonts w:ascii="Arial" w:hAnsi="Arial" w:cs="Arial"/>
          <w:color w:val="000000"/>
          <w:sz w:val="18"/>
          <w:szCs w:val="18"/>
        </w:rPr>
      </w:pPr>
      <w:r>
        <w:rPr>
          <w:rFonts w:ascii="Arial" w:hAnsi="Arial" w:cs="Arial"/>
          <w:color w:val="000000"/>
          <w:sz w:val="18"/>
          <w:szCs w:val="18"/>
        </w:rPr>
        <w:t>in</w:t>
      </w:r>
    </w:p>
    <w:p w14:paraId="4E863595" w14:textId="34650559" w:rsidR="00BE7E6E" w:rsidRPr="00731494" w:rsidRDefault="00E31728" w:rsidP="005153DE">
      <w:pPr>
        <w:spacing w:before="225" w:after="225" w:line="240" w:lineRule="auto"/>
        <w:ind w:left="2120"/>
        <w:jc w:val="both"/>
      </w:pPr>
      <w:r>
        <w:rPr>
          <w:rFonts w:ascii="Arial" w:hAnsi="Arial" w:cs="Arial"/>
          <w:color w:val="000000"/>
          <w:sz w:val="18"/>
          <w:szCs w:val="18"/>
        </w:rPr>
        <w:t xml:space="preserve">30 dni pred </w:t>
      </w:r>
      <w:r w:rsidR="00A30A29">
        <w:rPr>
          <w:rFonts w:ascii="Arial" w:hAnsi="Arial" w:cs="Arial"/>
          <w:color w:val="000000"/>
          <w:sz w:val="18"/>
          <w:szCs w:val="18"/>
        </w:rPr>
        <w:t>potek</w:t>
      </w:r>
      <w:r>
        <w:rPr>
          <w:rFonts w:ascii="Arial" w:hAnsi="Arial" w:cs="Arial"/>
          <w:color w:val="000000"/>
          <w:sz w:val="18"/>
          <w:szCs w:val="18"/>
        </w:rPr>
        <w:t>om</w:t>
      </w:r>
      <w:r w:rsidR="00A30A29">
        <w:rPr>
          <w:rFonts w:ascii="Arial" w:hAnsi="Arial" w:cs="Arial"/>
          <w:color w:val="000000"/>
          <w:sz w:val="18"/>
          <w:szCs w:val="18"/>
        </w:rPr>
        <w:t xml:space="preserve"> garancijskega roka do poteka pogarancijskega vzdrževanja (kurativno in preventivno) in dodatnih 30 dni.</w:t>
      </w:r>
    </w:p>
    <w:p w14:paraId="661720E4" w14:textId="77777777" w:rsidR="00E508AD" w:rsidRDefault="00E508AD" w:rsidP="00E508AD">
      <w:pPr>
        <w:spacing w:before="225" w:after="225" w:line="240" w:lineRule="auto"/>
        <w:jc w:val="both"/>
        <w:rPr>
          <w:rFonts w:ascii="Arial" w:hAnsi="Arial" w:cs="Arial"/>
          <w:color w:val="000000"/>
          <w:sz w:val="18"/>
          <w:szCs w:val="18"/>
        </w:rPr>
      </w:pPr>
      <w:r>
        <w:rPr>
          <w:rFonts w:ascii="Arial" w:hAnsi="Arial" w:cs="Arial"/>
          <w:color w:val="000000"/>
          <w:sz w:val="18"/>
          <w:szCs w:val="18"/>
        </w:rPr>
        <w:t>Naročnik bo predloženo finančno zavarovanje unovčil, v kolikor:</w:t>
      </w:r>
    </w:p>
    <w:p w14:paraId="2055AC89" w14:textId="77777777" w:rsidR="00E508AD" w:rsidRDefault="00E508AD" w:rsidP="005153DE">
      <w:pPr>
        <w:pStyle w:val="Odstavekseznama"/>
        <w:numPr>
          <w:ilvl w:val="0"/>
          <w:numId w:val="64"/>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ne prične izpolnjevati svojih pogodbenih obveznosti v roku in v skladu z določili pogodbe,</w:t>
      </w:r>
    </w:p>
    <w:p w14:paraId="11C8D838" w14:textId="77777777" w:rsidR="00E508AD" w:rsidRDefault="00E508AD" w:rsidP="005153DE">
      <w:pPr>
        <w:pStyle w:val="Odstavekseznama"/>
        <w:numPr>
          <w:ilvl w:val="0"/>
          <w:numId w:val="64"/>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preneha izpolnjevati svoje pogodbene obveznosti v skladu z določili pogodbe,</w:t>
      </w:r>
    </w:p>
    <w:p w14:paraId="611B84A7" w14:textId="77777777" w:rsidR="00E508AD" w:rsidRDefault="00E508AD" w:rsidP="005153DE">
      <w:pPr>
        <w:pStyle w:val="Odstavekseznama"/>
        <w:numPr>
          <w:ilvl w:val="0"/>
          <w:numId w:val="64"/>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svojih obveznosti ne izpolni skladno s pogodbo, v dogovorjeni kakovosti, obsegu ali rokih (tj. razlog neizpolnitve, nepravočasne izpolnitve ali nepravilne izpolnitve),</w:t>
      </w:r>
    </w:p>
    <w:p w14:paraId="77BCF03A" w14:textId="77777777" w:rsidR="00E508AD" w:rsidRDefault="00E508AD" w:rsidP="005153DE">
      <w:pPr>
        <w:pStyle w:val="Odstavekseznama"/>
        <w:numPr>
          <w:ilvl w:val="0"/>
          <w:numId w:val="64"/>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odstopi od pogodbe brez utemeljenega razloga, ki bi izviral iz sfere naročnika,</w:t>
      </w:r>
    </w:p>
    <w:p w14:paraId="2658E10D" w14:textId="77777777" w:rsidR="00E508AD" w:rsidRDefault="00E508AD" w:rsidP="005153DE">
      <w:pPr>
        <w:pStyle w:val="Odstavekseznama"/>
        <w:numPr>
          <w:ilvl w:val="0"/>
          <w:numId w:val="64"/>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naročnik odstopi od pogodbe iz utemeljenega razloga, ki izvira iz sfere dobavitelja,</w:t>
      </w:r>
    </w:p>
    <w:p w14:paraId="3ABE6C7D" w14:textId="77777777" w:rsidR="00E508AD" w:rsidRDefault="00E508AD" w:rsidP="005153DE">
      <w:pPr>
        <w:pStyle w:val="Odstavekseznama"/>
        <w:numPr>
          <w:ilvl w:val="0"/>
          <w:numId w:val="64"/>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 xml:space="preserve">dobavitelj naročniku ali tretjim osebam pri izvajanju </w:t>
      </w:r>
      <w:r>
        <w:rPr>
          <w:rFonts w:ascii="Arial" w:hAnsi="Arial" w:cs="Arial"/>
          <w:color w:val="000000"/>
          <w:sz w:val="18"/>
          <w:szCs w:val="18"/>
        </w:rPr>
        <w:t>predmeta pogodbe</w:t>
      </w:r>
      <w:r w:rsidRPr="00CF23B5">
        <w:rPr>
          <w:rFonts w:ascii="Arial" w:hAnsi="Arial" w:cs="Arial"/>
          <w:color w:val="000000"/>
          <w:sz w:val="18"/>
          <w:szCs w:val="18"/>
        </w:rPr>
        <w:t xml:space="preserve"> povzroči škodo, ki je ne povrne v roku 8 dni po pozivu naročnika,</w:t>
      </w:r>
    </w:p>
    <w:p w14:paraId="3654DD2A" w14:textId="77777777" w:rsidR="00E508AD" w:rsidRDefault="00E508AD" w:rsidP="005153DE">
      <w:pPr>
        <w:pStyle w:val="Odstavekseznama"/>
        <w:numPr>
          <w:ilvl w:val="0"/>
          <w:numId w:val="64"/>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naročniku poda zavajajoče ali lažne izjave, podatke oziroma dokumente,</w:t>
      </w:r>
    </w:p>
    <w:p w14:paraId="70B5615B" w14:textId="77777777" w:rsidR="00E508AD" w:rsidRDefault="00E508AD" w:rsidP="005153DE">
      <w:pPr>
        <w:pStyle w:val="Odstavekseznama"/>
        <w:numPr>
          <w:ilvl w:val="0"/>
          <w:numId w:val="64"/>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v roku, ki ga določi naročnik, ne odpravi morebitnih pomanjkljivosti ali napak na izvedenem predmetu naročila,</w:t>
      </w:r>
    </w:p>
    <w:p w14:paraId="7964DCBC" w14:textId="77777777" w:rsidR="00E508AD" w:rsidRDefault="00E508AD" w:rsidP="005153DE">
      <w:pPr>
        <w:pStyle w:val="Odstavekseznama"/>
        <w:numPr>
          <w:ilvl w:val="0"/>
          <w:numId w:val="64"/>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v predvidenem roku naročniku ne predloži ustreznega finančnega zavarovanja za odpravo napak v garancijskem roku ali za nadaljnjo dobro izvedbo pogodbenih obveznosti</w:t>
      </w:r>
      <w:r>
        <w:rPr>
          <w:rFonts w:ascii="Arial" w:hAnsi="Arial" w:cs="Arial"/>
          <w:color w:val="000000"/>
          <w:sz w:val="18"/>
          <w:szCs w:val="18"/>
        </w:rPr>
        <w:t xml:space="preserve"> ali</w:t>
      </w:r>
    </w:p>
    <w:p w14:paraId="2D752217" w14:textId="77777777" w:rsidR="00E508AD" w:rsidRPr="002D2486" w:rsidRDefault="00E508AD" w:rsidP="005153DE">
      <w:pPr>
        <w:pStyle w:val="Odstavekseznama"/>
        <w:numPr>
          <w:ilvl w:val="0"/>
          <w:numId w:val="64"/>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naročniku skladno z njegovim pozivom ne izroči novega oziroma spremenjenega finančnega zavarovanja, ki bi bilo potrebno zaradi spremembe vrednosti predmeta naročila</w:t>
      </w:r>
      <w:r w:rsidRPr="002D2486">
        <w:rPr>
          <w:rFonts w:ascii="Arial" w:hAnsi="Arial" w:cs="Arial"/>
          <w:color w:val="000000"/>
          <w:sz w:val="18"/>
          <w:szCs w:val="18"/>
        </w:rPr>
        <w:t xml:space="preserve"> ali </w:t>
      </w:r>
      <w:r w:rsidRPr="00CF23B5">
        <w:rPr>
          <w:rFonts w:ascii="Arial" w:hAnsi="Arial" w:cs="Arial"/>
          <w:color w:val="000000"/>
          <w:sz w:val="18"/>
          <w:szCs w:val="18"/>
        </w:rPr>
        <w:t>dobavnega roka</w:t>
      </w:r>
      <w:r>
        <w:rPr>
          <w:rFonts w:ascii="Arial" w:hAnsi="Arial" w:cs="Arial"/>
          <w:color w:val="000000"/>
          <w:sz w:val="18"/>
          <w:szCs w:val="18"/>
        </w:rPr>
        <w:t>.</w:t>
      </w:r>
      <w:r w:rsidRPr="00CF23B5">
        <w:rPr>
          <w:rFonts w:ascii="Arial" w:hAnsi="Arial" w:cs="Arial"/>
          <w:color w:val="000000"/>
          <w:sz w:val="18"/>
          <w:szCs w:val="18"/>
        </w:rPr>
        <w:t xml:space="preserve"> </w:t>
      </w:r>
    </w:p>
    <w:p w14:paraId="0DC27770" w14:textId="1E065806" w:rsidR="00BE7E6E"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Zahtevanje dokazila: ni zahtevano dokazilo, ponudnik s podpisom obrazca krovna izjava potrjuje, da bo naročniku izročil ustrezno zavarovanje</w:t>
      </w:r>
    </w:p>
    <w:p w14:paraId="12585B46" w14:textId="77777777" w:rsidR="00E508AD" w:rsidRPr="00731494" w:rsidRDefault="00E508AD">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BE7E6E" w:rsidRPr="00731494" w14:paraId="7F87833C" w14:textId="77777777">
        <w:tc>
          <w:tcPr>
            <w:tcW w:w="0" w:type="auto"/>
            <w:shd w:val="clear" w:color="auto" w:fill="000000"/>
            <w:tcMar>
              <w:top w:w="150" w:type="dxa"/>
              <w:bottom w:w="150" w:type="dxa"/>
            </w:tcMar>
            <w:vAlign w:val="center"/>
          </w:tcPr>
          <w:p w14:paraId="786CC326" w14:textId="77777777" w:rsidR="00BE7E6E" w:rsidRPr="00731494" w:rsidRDefault="00A11576">
            <w:pPr>
              <w:jc w:val="center"/>
            </w:pPr>
            <w:r w:rsidRPr="00731494">
              <w:rPr>
                <w:rFonts w:ascii="Arial" w:hAnsi="Arial" w:cs="Arial"/>
                <w:b/>
                <w:bCs/>
                <w:color w:val="FFFFFF"/>
                <w:position w:val="-2"/>
                <w:sz w:val="18"/>
                <w:szCs w:val="18"/>
                <w:shd w:val="clear" w:color="auto" w:fill="000000"/>
              </w:rPr>
              <w:t>Zavarovanje za odpravo napak</w:t>
            </w:r>
          </w:p>
        </w:tc>
      </w:tr>
    </w:tbl>
    <w:p w14:paraId="0CC28D83" w14:textId="5310ECA1" w:rsidR="00BE7E6E" w:rsidRPr="00731494" w:rsidRDefault="00A11576">
      <w:pPr>
        <w:spacing w:before="225" w:after="225" w:line="240" w:lineRule="auto"/>
        <w:jc w:val="both"/>
      </w:pPr>
      <w:r w:rsidRPr="00731494">
        <w:rPr>
          <w:rFonts w:ascii="Arial" w:hAnsi="Arial" w:cs="Arial"/>
          <w:color w:val="000000"/>
          <w:sz w:val="18"/>
          <w:szCs w:val="18"/>
        </w:rPr>
        <w:t xml:space="preserve">Instrument zavarovanja: </w:t>
      </w:r>
      <w:r w:rsidR="006B2E10" w:rsidRPr="00731494">
        <w:rPr>
          <w:rFonts w:ascii="Arial" w:hAnsi="Arial" w:cs="Arial"/>
          <w:color w:val="000000"/>
          <w:sz w:val="18"/>
          <w:szCs w:val="18"/>
        </w:rPr>
        <w:tab/>
      </w:r>
      <w:r w:rsidRPr="00731494">
        <w:rPr>
          <w:rFonts w:ascii="Arial" w:hAnsi="Arial" w:cs="Arial"/>
          <w:color w:val="000000"/>
          <w:sz w:val="18"/>
          <w:szCs w:val="18"/>
        </w:rPr>
        <w:t>bančna garancija / kavcijsko zavarovanje</w:t>
      </w:r>
    </w:p>
    <w:p w14:paraId="1EBB7FAF" w14:textId="07FE5A1E" w:rsidR="00BE7E6E" w:rsidRPr="00731494" w:rsidRDefault="00A11576">
      <w:pPr>
        <w:spacing w:before="225" w:after="225" w:line="240" w:lineRule="auto"/>
        <w:jc w:val="both"/>
      </w:pPr>
      <w:r w:rsidRPr="00731494">
        <w:rPr>
          <w:rFonts w:ascii="Arial" w:hAnsi="Arial" w:cs="Arial"/>
          <w:color w:val="000000"/>
          <w:sz w:val="18"/>
          <w:szCs w:val="18"/>
        </w:rPr>
        <w:t xml:space="preserve">Višina zavarovanja: </w:t>
      </w:r>
      <w:r w:rsidR="006B2E10" w:rsidRPr="00731494">
        <w:rPr>
          <w:rFonts w:ascii="Arial" w:hAnsi="Arial" w:cs="Arial"/>
          <w:color w:val="000000"/>
          <w:sz w:val="18"/>
          <w:szCs w:val="18"/>
        </w:rPr>
        <w:tab/>
      </w:r>
      <w:r w:rsidRPr="00731494">
        <w:rPr>
          <w:rFonts w:ascii="Arial" w:hAnsi="Arial" w:cs="Arial"/>
          <w:color w:val="000000"/>
          <w:sz w:val="18"/>
          <w:szCs w:val="18"/>
        </w:rPr>
        <w:t>5,00 % pogodbene vrednosti z DDV</w:t>
      </w:r>
    </w:p>
    <w:p w14:paraId="1A1E0CAE" w14:textId="44F87F0F" w:rsidR="00BE7E6E" w:rsidRPr="00731494" w:rsidRDefault="00A11576" w:rsidP="00055A48">
      <w:pPr>
        <w:spacing w:before="225" w:after="225" w:line="240" w:lineRule="auto"/>
        <w:ind w:left="2120" w:hanging="2120"/>
        <w:jc w:val="both"/>
      </w:pPr>
      <w:r w:rsidRPr="00731494">
        <w:rPr>
          <w:rFonts w:ascii="Arial" w:hAnsi="Arial" w:cs="Arial"/>
          <w:color w:val="000000"/>
          <w:sz w:val="18"/>
          <w:szCs w:val="18"/>
        </w:rPr>
        <w:t xml:space="preserve">Čas veljavnosti: </w:t>
      </w:r>
      <w:r w:rsidR="006B2E10" w:rsidRPr="00731494">
        <w:rPr>
          <w:rFonts w:ascii="Arial" w:hAnsi="Arial" w:cs="Arial"/>
          <w:color w:val="000000"/>
          <w:sz w:val="18"/>
          <w:szCs w:val="18"/>
        </w:rPr>
        <w:tab/>
      </w:r>
      <w:r w:rsidR="006B2E10" w:rsidRPr="00731494">
        <w:rPr>
          <w:rFonts w:ascii="Arial" w:hAnsi="Arial" w:cs="Arial"/>
          <w:color w:val="000000"/>
          <w:sz w:val="18"/>
          <w:szCs w:val="18"/>
        </w:rPr>
        <w:tab/>
      </w:r>
      <w:r w:rsidR="00E508AD" w:rsidRPr="00766CC5">
        <w:rPr>
          <w:rFonts w:ascii="Arial" w:hAnsi="Arial" w:cs="Arial"/>
          <w:color w:val="000000"/>
          <w:sz w:val="18"/>
          <w:szCs w:val="18"/>
        </w:rPr>
        <w:t xml:space="preserve">od </w:t>
      </w:r>
      <w:r w:rsidR="0015420A" w:rsidRPr="00766CC5">
        <w:rPr>
          <w:rFonts w:ascii="Arial" w:hAnsi="Arial" w:cs="Arial"/>
          <w:color w:val="000000"/>
          <w:sz w:val="18"/>
          <w:szCs w:val="18"/>
        </w:rPr>
        <w:t>primopredaje,</w:t>
      </w:r>
      <w:r w:rsidR="00E508AD" w:rsidRPr="00766CC5">
        <w:rPr>
          <w:rFonts w:ascii="Arial" w:hAnsi="Arial" w:cs="Arial"/>
          <w:color w:val="000000"/>
          <w:sz w:val="18"/>
          <w:szCs w:val="18"/>
        </w:rPr>
        <w:t xml:space="preserve"> oziroma datuma predložitve finančnega zavarovanja skladno s pogodbo, do izteka </w:t>
      </w:r>
      <w:r w:rsidR="0015420A" w:rsidRPr="00766CC5">
        <w:rPr>
          <w:rFonts w:ascii="Arial" w:hAnsi="Arial" w:cs="Arial"/>
          <w:color w:val="000000"/>
          <w:sz w:val="18"/>
          <w:szCs w:val="18"/>
        </w:rPr>
        <w:t xml:space="preserve">garancije </w:t>
      </w:r>
      <w:r w:rsidR="00E508AD" w:rsidRPr="00766CC5">
        <w:rPr>
          <w:rFonts w:ascii="Arial" w:hAnsi="Arial" w:cs="Arial"/>
          <w:color w:val="000000"/>
          <w:sz w:val="18"/>
          <w:szCs w:val="18"/>
        </w:rPr>
        <w:t>in dodatnih 30 dni</w:t>
      </w:r>
      <w:r w:rsidR="00D35416" w:rsidRPr="00766CC5">
        <w:rPr>
          <w:rFonts w:ascii="Arial" w:hAnsi="Arial" w:cs="Arial"/>
          <w:color w:val="000000"/>
          <w:sz w:val="18"/>
          <w:szCs w:val="18"/>
        </w:rPr>
        <w:t>.</w:t>
      </w:r>
    </w:p>
    <w:p w14:paraId="5F5DCC61" w14:textId="77777777" w:rsidR="00E508AD" w:rsidRDefault="00E508AD" w:rsidP="00E508AD">
      <w:pPr>
        <w:spacing w:before="225" w:after="225"/>
        <w:jc w:val="both"/>
        <w:rPr>
          <w:rFonts w:ascii="Arial" w:hAnsi="Arial" w:cs="Arial"/>
          <w:color w:val="000000"/>
          <w:sz w:val="18"/>
          <w:szCs w:val="18"/>
        </w:rPr>
      </w:pPr>
      <w:r>
        <w:rPr>
          <w:rFonts w:ascii="Arial" w:hAnsi="Arial" w:cs="Arial"/>
          <w:color w:val="000000"/>
          <w:sz w:val="18"/>
          <w:szCs w:val="18"/>
        </w:rPr>
        <w:t>Naročnik bo predloženo finančno zavarovanje unovčil, v kolikor:</w:t>
      </w:r>
    </w:p>
    <w:p w14:paraId="2C768AD8" w14:textId="77777777" w:rsidR="00E508AD" w:rsidRDefault="00E508AD" w:rsidP="005153DE">
      <w:pPr>
        <w:pStyle w:val="Odstavekseznama"/>
        <w:numPr>
          <w:ilvl w:val="0"/>
          <w:numId w:val="65"/>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v garancijskem obdobju ne odpravi v celoti, ustrezno in v določenih rokih vseh notificiranih napak,</w:t>
      </w:r>
    </w:p>
    <w:p w14:paraId="5AB93FA2" w14:textId="77777777" w:rsidR="00E508AD" w:rsidRDefault="00E508AD" w:rsidP="005153DE">
      <w:pPr>
        <w:pStyle w:val="Odstavekseznama"/>
        <w:numPr>
          <w:ilvl w:val="0"/>
          <w:numId w:val="65"/>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lastRenderedPageBreak/>
        <w:t>izvedeni predmet naročila nima lastnosti, značilnosti, kakovosti ali certifikacij, h katerim se je zavezal ponudnik oziroma dobavitelj, ali ki bi jih moral imeti skladno s svojo naravo,</w:t>
      </w:r>
    </w:p>
    <w:p w14:paraId="0FCB086A" w14:textId="77777777" w:rsidR="00E508AD" w:rsidRDefault="00E508AD" w:rsidP="005153DE">
      <w:pPr>
        <w:pStyle w:val="Odstavekseznama"/>
        <w:numPr>
          <w:ilvl w:val="0"/>
          <w:numId w:val="65"/>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 xml:space="preserve">dobavitelj v predvidenem roku naročniku ne predloži ustreznega finančnega zavarovanja za nadaljnjo </w:t>
      </w:r>
      <w:r>
        <w:rPr>
          <w:rFonts w:ascii="Arial" w:hAnsi="Arial" w:cs="Arial"/>
          <w:color w:val="000000"/>
          <w:sz w:val="18"/>
          <w:szCs w:val="18"/>
        </w:rPr>
        <w:t>odpravo napak</w:t>
      </w:r>
      <w:r w:rsidRPr="00CF23B5">
        <w:rPr>
          <w:rFonts w:ascii="Arial" w:hAnsi="Arial" w:cs="Arial"/>
          <w:color w:val="000000"/>
          <w:sz w:val="18"/>
          <w:szCs w:val="18"/>
        </w:rPr>
        <w:t>,</w:t>
      </w:r>
    </w:p>
    <w:p w14:paraId="7B0E86D2" w14:textId="77777777" w:rsidR="00E508AD" w:rsidRPr="00CF23B5" w:rsidRDefault="00E508AD" w:rsidP="005153DE">
      <w:pPr>
        <w:pStyle w:val="Odstavekseznama"/>
        <w:numPr>
          <w:ilvl w:val="0"/>
          <w:numId w:val="65"/>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naročniku skladno z njegovim pozivom ne izroči novega oziroma spremenjenega finančnega zavarovanja, ki bi bilo potrebno zaradi spremembe vrednosti predmeta naročila ali garancijskega roka.</w:t>
      </w:r>
    </w:p>
    <w:p w14:paraId="0DD93A38" w14:textId="4C82A319" w:rsidR="00BE7E6E" w:rsidRPr="00731494" w:rsidRDefault="00A11576">
      <w:pPr>
        <w:spacing w:before="225" w:after="225" w:line="240" w:lineRule="auto"/>
        <w:jc w:val="both"/>
      </w:pPr>
      <w:r w:rsidRPr="00731494">
        <w:rPr>
          <w:rFonts w:ascii="Arial" w:hAnsi="Arial" w:cs="Arial"/>
          <w:color w:val="000000"/>
          <w:sz w:val="18"/>
          <w:szCs w:val="18"/>
        </w:rPr>
        <w:t>Zahtevanje dokazila: ni zahtevano dokazilo, ponudnik s podpisom obrazca krovna izjava potrjuje, da bo naročniku izročil ustrezno zavarovanje</w:t>
      </w:r>
    </w:p>
    <w:p w14:paraId="619B2300"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179A9ABB"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37487561" w14:textId="77777777" w:rsidR="0072080B" w:rsidRDefault="0072080B">
      <w:pPr>
        <w:rPr>
          <w:rFonts w:ascii="Arial" w:hAnsi="Arial" w:cs="Arial"/>
          <w:sz w:val="18"/>
          <w:szCs w:val="18"/>
        </w:rPr>
      </w:pPr>
    </w:p>
    <w:p w14:paraId="71CBDE9B" w14:textId="77777777" w:rsidR="0072080B" w:rsidRPr="00731494" w:rsidRDefault="0072080B" w:rsidP="0072080B">
      <w:pPr>
        <w:spacing w:before="225" w:after="0" w:line="260" w:lineRule="exact"/>
        <w:jc w:val="both"/>
        <w:rPr>
          <w:rFonts w:ascii="Arial" w:hAnsi="Arial" w:cs="Arial"/>
          <w:b/>
          <w:sz w:val="18"/>
          <w:szCs w:val="18"/>
        </w:rPr>
      </w:pPr>
      <w:r w:rsidRPr="00731494">
        <w:rPr>
          <w:rFonts w:ascii="Arial" w:hAnsi="Arial" w:cs="Arial"/>
          <w:b/>
          <w:sz w:val="18"/>
          <w:szCs w:val="18"/>
        </w:rPr>
        <w:t xml:space="preserve">1. PREDMET JAVNEGA NAROČILA </w:t>
      </w:r>
    </w:p>
    <w:p w14:paraId="5514510F" w14:textId="4FBD0681" w:rsidR="0072080B" w:rsidRPr="00731494" w:rsidRDefault="0072080B" w:rsidP="0072080B">
      <w:pPr>
        <w:spacing w:before="225" w:after="225" w:line="240" w:lineRule="auto"/>
        <w:jc w:val="both"/>
        <w:rPr>
          <w:rFonts w:ascii="Arial" w:hAnsi="Arial" w:cs="Arial"/>
          <w:snapToGrid w:val="0"/>
          <w:color w:val="000000"/>
          <w:sz w:val="18"/>
          <w:szCs w:val="18"/>
        </w:rPr>
      </w:pPr>
      <w:r w:rsidRPr="00731494">
        <w:rPr>
          <w:rFonts w:ascii="Arial" w:hAnsi="Arial" w:cs="Arial"/>
          <w:snapToGrid w:val="0"/>
          <w:color w:val="000000"/>
          <w:sz w:val="18"/>
          <w:szCs w:val="18"/>
        </w:rPr>
        <w:t xml:space="preserve">Predmet javnega naročila je nakup in dobava </w:t>
      </w:r>
      <w:r w:rsidR="00E51A3F">
        <w:rPr>
          <w:rFonts w:ascii="Arial" w:hAnsi="Arial" w:cs="Arial"/>
          <w:snapToGrid w:val="0"/>
          <w:color w:val="000000"/>
          <w:sz w:val="18"/>
          <w:szCs w:val="18"/>
        </w:rPr>
        <w:t>o</w:t>
      </w:r>
      <w:r w:rsidR="00E51A3F" w:rsidRPr="00E51A3F">
        <w:rPr>
          <w:rFonts w:ascii="Arial" w:hAnsi="Arial" w:cs="Arial"/>
          <w:snapToGrid w:val="0"/>
          <w:color w:val="000000"/>
          <w:sz w:val="18"/>
          <w:szCs w:val="18"/>
        </w:rPr>
        <w:t>perativn</w:t>
      </w:r>
      <w:r w:rsidR="00E51A3F">
        <w:rPr>
          <w:rFonts w:ascii="Arial" w:hAnsi="Arial" w:cs="Arial"/>
          <w:snapToGrid w:val="0"/>
          <w:color w:val="000000"/>
          <w:sz w:val="18"/>
          <w:szCs w:val="18"/>
        </w:rPr>
        <w:t>ega</w:t>
      </w:r>
      <w:r w:rsidR="00E51A3F" w:rsidRPr="00E51A3F">
        <w:rPr>
          <w:rFonts w:ascii="Arial" w:hAnsi="Arial" w:cs="Arial"/>
          <w:snapToGrid w:val="0"/>
          <w:color w:val="000000"/>
          <w:sz w:val="18"/>
          <w:szCs w:val="18"/>
        </w:rPr>
        <w:t xml:space="preserve"> mikroskop</w:t>
      </w:r>
      <w:r w:rsidR="00E51A3F">
        <w:rPr>
          <w:rFonts w:ascii="Arial" w:hAnsi="Arial" w:cs="Arial"/>
          <w:snapToGrid w:val="0"/>
          <w:color w:val="000000"/>
          <w:sz w:val="18"/>
          <w:szCs w:val="18"/>
        </w:rPr>
        <w:t>a</w:t>
      </w:r>
      <w:r w:rsidR="00E51A3F" w:rsidRPr="00E51A3F">
        <w:rPr>
          <w:rFonts w:ascii="Arial" w:hAnsi="Arial" w:cs="Arial"/>
          <w:snapToGrid w:val="0"/>
          <w:color w:val="000000"/>
          <w:sz w:val="18"/>
          <w:szCs w:val="18"/>
        </w:rPr>
        <w:t xml:space="preserve"> za otokirurgijo in kirurgijo lateralne lobanjske baze </w:t>
      </w:r>
      <w:r w:rsidRPr="00731494">
        <w:rPr>
          <w:rFonts w:ascii="Arial" w:hAnsi="Arial" w:cs="Arial"/>
          <w:color w:val="000000"/>
          <w:sz w:val="18"/>
          <w:szCs w:val="18"/>
        </w:rPr>
        <w:t>za potrebe Univerzitetnega kliničnega centra Ljubljana</w:t>
      </w:r>
      <w:r>
        <w:rPr>
          <w:rFonts w:ascii="Arial" w:hAnsi="Arial" w:cs="Arial"/>
          <w:color w:val="000000"/>
          <w:sz w:val="18"/>
          <w:szCs w:val="18"/>
        </w:rPr>
        <w:t>.</w:t>
      </w:r>
    </w:p>
    <w:p w14:paraId="07768EFC" w14:textId="77777777" w:rsidR="0072080B" w:rsidRPr="00731494" w:rsidRDefault="0072080B" w:rsidP="0072080B">
      <w:pPr>
        <w:spacing w:before="225" w:after="225" w:line="240" w:lineRule="auto"/>
        <w:jc w:val="both"/>
        <w:rPr>
          <w:rFonts w:ascii="Arial" w:hAnsi="Arial" w:cs="Arial"/>
          <w:sz w:val="18"/>
          <w:szCs w:val="18"/>
        </w:rPr>
      </w:pPr>
      <w:r w:rsidRPr="00731494">
        <w:rPr>
          <w:rFonts w:ascii="Arial" w:hAnsi="Arial" w:cs="Arial"/>
          <w:sz w:val="18"/>
          <w:szCs w:val="18"/>
        </w:rPr>
        <w:t xml:space="preserve">Oprema mora ustrezati zahtevam in opisom v tej razpisni dokumentaciji in mora izpolnjevati minimalne zahteve, zato mora ponudnik ponuditi opremo z navedenimi karakteristikami ali boljšimi. </w:t>
      </w:r>
    </w:p>
    <w:p w14:paraId="6A58078D" w14:textId="77777777" w:rsidR="0072080B" w:rsidRPr="00731494" w:rsidRDefault="0072080B" w:rsidP="0072080B">
      <w:pPr>
        <w:jc w:val="both"/>
        <w:rPr>
          <w:rFonts w:ascii="Arial" w:hAnsi="Arial" w:cs="Arial"/>
          <w:i/>
          <w:sz w:val="18"/>
          <w:szCs w:val="18"/>
          <w:u w:val="single"/>
        </w:rPr>
      </w:pPr>
      <w:r w:rsidRPr="00731494">
        <w:rPr>
          <w:rFonts w:ascii="Arial" w:hAnsi="Arial" w:cs="Arial"/>
          <w:i/>
          <w:sz w:val="18"/>
          <w:szCs w:val="18"/>
          <w:u w:val="single"/>
        </w:rPr>
        <w:t>Blago, ki s svojim opisom v tehničnih specifikacijah kaže na točno določeno blago ali blagovno znamko, tip ali proizvajalca, se skladno s šestim odstavkom 68. člena ZJN-3 obravnava kot blago z obvezno dodano navedbo »ali enakovreden«, kot sinonim kakovostne ravni blaga.</w:t>
      </w:r>
    </w:p>
    <w:p w14:paraId="4E269A4B" w14:textId="77777777" w:rsidR="0072080B" w:rsidRPr="00731494" w:rsidRDefault="0072080B" w:rsidP="0072080B">
      <w:pPr>
        <w:jc w:val="both"/>
        <w:rPr>
          <w:rFonts w:ascii="Arial" w:hAnsi="Arial" w:cs="Arial"/>
          <w:color w:val="000000"/>
          <w:sz w:val="18"/>
          <w:szCs w:val="18"/>
        </w:rPr>
      </w:pPr>
      <w:r w:rsidRPr="00731494">
        <w:rPr>
          <w:rFonts w:ascii="Arial" w:hAnsi="Arial" w:cs="Arial"/>
          <w:color w:val="000000"/>
          <w:sz w:val="18"/>
          <w:szCs w:val="18"/>
        </w:rPr>
        <w:t xml:space="preserve">Ponudnik s podpisom </w:t>
      </w:r>
      <w:r w:rsidRPr="00731494">
        <w:rPr>
          <w:rFonts w:ascii="Arial" w:hAnsi="Arial" w:cs="Arial"/>
          <w:i/>
          <w:color w:val="000000"/>
          <w:sz w:val="18"/>
          <w:szCs w:val="18"/>
        </w:rPr>
        <w:t>Krovne izjave</w:t>
      </w:r>
      <w:r w:rsidRPr="00731494">
        <w:rPr>
          <w:rFonts w:ascii="Arial" w:hAnsi="Arial" w:cs="Arial"/>
          <w:color w:val="000000"/>
          <w:sz w:val="18"/>
          <w:szCs w:val="18"/>
        </w:rPr>
        <w:t xml:space="preserve"> sprejema vse pogoje in zahteve naročnika v tehničnih specifikacijah.</w:t>
      </w:r>
    </w:p>
    <w:p w14:paraId="39FA0291" w14:textId="77777777" w:rsidR="0072080B" w:rsidRPr="00731494" w:rsidRDefault="0072080B" w:rsidP="0072080B">
      <w:pPr>
        <w:pStyle w:val="Naslov1"/>
        <w:rPr>
          <w:rFonts w:ascii="Arial" w:hAnsi="Arial" w:cs="Arial"/>
          <w:sz w:val="18"/>
          <w:szCs w:val="18"/>
        </w:rPr>
      </w:pPr>
      <w:r w:rsidRPr="003B6B0A">
        <w:rPr>
          <w:rFonts w:ascii="Arial" w:hAnsi="Arial" w:cs="Arial"/>
          <w:sz w:val="18"/>
          <w:szCs w:val="18"/>
        </w:rPr>
        <w:t>2. TEHNIČNA USTREZNOST PONUJENE OPREME</w:t>
      </w:r>
      <w:r w:rsidRPr="00731494">
        <w:rPr>
          <w:rFonts w:ascii="Arial" w:hAnsi="Arial" w:cs="Arial"/>
          <w:sz w:val="18"/>
          <w:szCs w:val="18"/>
        </w:rPr>
        <w:t xml:space="preserve"> </w:t>
      </w:r>
    </w:p>
    <w:p w14:paraId="47414DEA" w14:textId="356690E9" w:rsidR="0072080B" w:rsidRPr="00731494" w:rsidRDefault="0072080B" w:rsidP="0072080B">
      <w:pPr>
        <w:spacing w:before="225" w:after="225" w:line="260" w:lineRule="exact"/>
        <w:jc w:val="both"/>
        <w:rPr>
          <w:rFonts w:ascii="Arial" w:hAnsi="Arial" w:cs="Arial"/>
          <w:sz w:val="18"/>
          <w:szCs w:val="18"/>
        </w:rPr>
      </w:pPr>
      <w:r w:rsidRPr="00731494">
        <w:rPr>
          <w:rFonts w:ascii="Arial" w:hAnsi="Arial" w:cs="Arial"/>
          <w:sz w:val="18"/>
          <w:szCs w:val="18"/>
        </w:rPr>
        <w:t xml:space="preserve">Ponujena oprema mora v celoti ustrezati vsem zahtevam iz razpisne dokumentacije. Naročnik v nadaljevanju podaja minimalne tehnične specifikacije </w:t>
      </w:r>
      <w:r w:rsidR="00742572">
        <w:rPr>
          <w:rFonts w:ascii="Arial" w:hAnsi="Arial" w:cs="Arial"/>
          <w:sz w:val="18"/>
          <w:szCs w:val="18"/>
        </w:rPr>
        <w:t xml:space="preserve">in zahteve </w:t>
      </w:r>
      <w:r w:rsidRPr="00731494">
        <w:rPr>
          <w:rFonts w:ascii="Arial" w:hAnsi="Arial" w:cs="Arial"/>
          <w:sz w:val="18"/>
          <w:szCs w:val="18"/>
        </w:rPr>
        <w:t>za posamezne elemente oprem</w:t>
      </w:r>
      <w:r w:rsidR="00C11E50">
        <w:rPr>
          <w:rFonts w:ascii="Arial" w:hAnsi="Arial" w:cs="Arial"/>
          <w:sz w:val="18"/>
          <w:szCs w:val="18"/>
        </w:rPr>
        <w:t>e:</w:t>
      </w:r>
    </w:p>
    <w:p w14:paraId="1F2CF4F4" w14:textId="77777777" w:rsidR="00E51A3F" w:rsidRPr="00E51A3F" w:rsidRDefault="003B6B0A" w:rsidP="00E51A3F">
      <w:pPr>
        <w:spacing w:after="0"/>
        <w:jc w:val="both"/>
        <w:rPr>
          <w:rFonts w:ascii="Arial" w:hAnsi="Arial" w:cs="Arial"/>
          <w:sz w:val="18"/>
          <w:szCs w:val="18"/>
        </w:rPr>
      </w:pPr>
      <w:r w:rsidRPr="003B6B0A">
        <w:rPr>
          <w:rFonts w:ascii="Arial" w:hAnsi="Arial" w:cs="Arial"/>
          <w:b/>
          <w:bCs/>
          <w:sz w:val="18"/>
          <w:szCs w:val="18"/>
        </w:rPr>
        <w:t xml:space="preserve">1.1 </w:t>
      </w:r>
      <w:r w:rsidR="00E51A3F" w:rsidRPr="00E51A3F">
        <w:rPr>
          <w:rFonts w:ascii="Arial" w:hAnsi="Arial" w:cs="Arial"/>
          <w:sz w:val="18"/>
          <w:szCs w:val="18"/>
        </w:rPr>
        <w:t>Splošne zahteve</w:t>
      </w:r>
    </w:p>
    <w:p w14:paraId="1ABDFB3A"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 xml:space="preserve">Samostoječ operacijski mikroskop na lastnem mobilnem stativu z velikim dosegom roke. </w:t>
      </w:r>
    </w:p>
    <w:p w14:paraId="055B9799"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Namenjen delu kirurga in asistenta z ločenima opazovalnima potema.</w:t>
      </w:r>
    </w:p>
    <w:p w14:paraId="25D36C8D"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Ločeni opazovalni poti preko okularjev (za kirurga in asistenta, pri tem mora asistent videti identično sliko kot kirurg), optični poti morata biti zaščiteni (laser).</w:t>
      </w:r>
    </w:p>
    <w:p w14:paraId="3AF817E4"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 xml:space="preserve">Ponudnik mora zagotoviti tudi delo preko 4K monitorja - 3D monitorja </w:t>
      </w:r>
    </w:p>
    <w:p w14:paraId="5AB96848"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Možnost integracije v vizualni sistem operacijske dvorane, ponudnik mora zagotoviti tudi optimalen monitor za montažo na obstoječi nosilec na steni. Sistem mora zagotavljati popolno 4K 3D video verzijo. To vključuje integrirano 4K video kamero in prikaz slike na ustreznem 3D monitorju z visoko ločljivostjo (4K). Zaželena je rešitev z velikim zunanjim monitorjem (55-palčnim) ALI visokokakovostnim monitorjem na stativu mikroskopa (31-palčnim ali večjim), ki omogoča asistentom in osebju spremljanje posega v 3D tehniki enako kot kirurg.</w:t>
      </w:r>
    </w:p>
    <w:p w14:paraId="15E285EC" w14:textId="77777777" w:rsidR="00E51A3F" w:rsidRPr="00E51A3F" w:rsidRDefault="00E51A3F" w:rsidP="00E51A3F">
      <w:pPr>
        <w:spacing w:after="0"/>
        <w:jc w:val="both"/>
        <w:rPr>
          <w:rFonts w:ascii="Arial" w:hAnsi="Arial" w:cs="Arial"/>
          <w:sz w:val="18"/>
          <w:szCs w:val="18"/>
        </w:rPr>
      </w:pPr>
    </w:p>
    <w:p w14:paraId="2E387A90" w14:textId="77777777" w:rsidR="00E51A3F" w:rsidRPr="00E51A3F" w:rsidRDefault="00E51A3F" w:rsidP="00E51A3F">
      <w:pPr>
        <w:spacing w:after="0"/>
        <w:jc w:val="both"/>
        <w:rPr>
          <w:rFonts w:ascii="Arial" w:hAnsi="Arial" w:cs="Arial"/>
          <w:sz w:val="18"/>
          <w:szCs w:val="18"/>
        </w:rPr>
      </w:pPr>
      <w:r w:rsidRPr="00E51A3F">
        <w:rPr>
          <w:rFonts w:ascii="Arial" w:hAnsi="Arial" w:cs="Arial"/>
          <w:sz w:val="18"/>
          <w:szCs w:val="18"/>
        </w:rPr>
        <w:t>Optika in vizualizacija</w:t>
      </w:r>
    </w:p>
    <w:p w14:paraId="47C2B942"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Vrhunska optična kakovost - vrhunska apokromatska optika, primerna za mikrokirurgijo v predelu ušesa in stranske lobanjske baze.</w:t>
      </w:r>
    </w:p>
    <w:p w14:paraId="1449F5BE"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Digitalna vizualizacija v 4K ločljivosti.</w:t>
      </w:r>
    </w:p>
    <w:p w14:paraId="7465288D"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Prikaz slike na zunanjih zaslonih v 2D in 3D tehniki, ponudnik mora zagotoviti vse povezave.</w:t>
      </w:r>
    </w:p>
    <w:p w14:paraId="67D1A1B5"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Endoskopska funkcija  ali ekvivalent (pogled za vogal, opisano tudi v dodatnih zahtevah).</w:t>
      </w:r>
    </w:p>
    <w:p w14:paraId="70357996"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Optični sistem mora vsebovati tehnologijo za znatno povečanje globinske ostrine (npr. z uporabo dveh ločenih optičnih poti z različnimi informacijami ali sistemom variabilne iris zaslonke), ki omogoča oster prikaz v globokih kavitetah brez stalnega preostrenja. Delovna razdalja v razponu približno 200–600 mm.</w:t>
      </w:r>
    </w:p>
    <w:p w14:paraId="4E8671B8"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Možnost injekcije digitalne slike in informacij v okular (»heads-up display«).</w:t>
      </w:r>
    </w:p>
    <w:p w14:paraId="16C56DFF" w14:textId="77777777" w:rsidR="00E51A3F" w:rsidRPr="00E51A3F" w:rsidRDefault="00E51A3F" w:rsidP="00E51A3F">
      <w:pPr>
        <w:spacing w:after="0"/>
        <w:jc w:val="both"/>
        <w:rPr>
          <w:rFonts w:ascii="Arial" w:hAnsi="Arial" w:cs="Arial"/>
          <w:sz w:val="18"/>
          <w:szCs w:val="18"/>
        </w:rPr>
      </w:pPr>
    </w:p>
    <w:p w14:paraId="2F19946C" w14:textId="77777777" w:rsidR="00E51A3F" w:rsidRPr="00E51A3F" w:rsidRDefault="00E51A3F" w:rsidP="00E51A3F">
      <w:pPr>
        <w:spacing w:after="0"/>
        <w:jc w:val="both"/>
        <w:rPr>
          <w:rFonts w:ascii="Arial" w:hAnsi="Arial" w:cs="Arial"/>
          <w:sz w:val="18"/>
          <w:szCs w:val="18"/>
        </w:rPr>
      </w:pPr>
      <w:r w:rsidRPr="00E51A3F">
        <w:rPr>
          <w:rFonts w:ascii="Arial" w:hAnsi="Arial" w:cs="Arial"/>
          <w:sz w:val="18"/>
          <w:szCs w:val="18"/>
        </w:rPr>
        <w:t>Osvetlitev</w:t>
      </w:r>
    </w:p>
    <w:p w14:paraId="035FC356"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Visokozmogljiv svetlobni vir z močjo najmanj 300 W (ksenonski ali enakovreden LED).</w:t>
      </w:r>
    </w:p>
    <w:p w14:paraId="0BD57464"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Striktna koaksialna osvetlitev (0°) za brezsenčni pogled v najgloblje kanale.</w:t>
      </w:r>
    </w:p>
    <w:p w14:paraId="16DED202"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Rezervni svetlobni vir vgrajen v sistem.</w:t>
      </w:r>
    </w:p>
    <w:p w14:paraId="7D2B5A9C"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Dodatna osvetlitev za osvetljevanje izboljšanje kontrasta/senc pri globokih in zasenčenih anatomskih strukturah.</w:t>
      </w:r>
    </w:p>
    <w:p w14:paraId="0340023E" w14:textId="77777777" w:rsidR="00E51A3F" w:rsidRPr="00E51A3F" w:rsidRDefault="00E51A3F" w:rsidP="00E51A3F">
      <w:pPr>
        <w:spacing w:after="0"/>
        <w:jc w:val="both"/>
        <w:rPr>
          <w:rFonts w:ascii="Arial" w:hAnsi="Arial" w:cs="Arial"/>
          <w:sz w:val="18"/>
          <w:szCs w:val="18"/>
        </w:rPr>
      </w:pPr>
    </w:p>
    <w:p w14:paraId="49A2C9D5" w14:textId="77777777" w:rsidR="00E51A3F" w:rsidRPr="00E51A3F" w:rsidRDefault="00E51A3F" w:rsidP="00E51A3F">
      <w:pPr>
        <w:spacing w:after="0"/>
        <w:jc w:val="both"/>
        <w:rPr>
          <w:rFonts w:ascii="Arial" w:hAnsi="Arial" w:cs="Arial"/>
          <w:sz w:val="18"/>
          <w:szCs w:val="18"/>
        </w:rPr>
      </w:pPr>
      <w:r w:rsidRPr="00E51A3F">
        <w:rPr>
          <w:rFonts w:ascii="Arial" w:hAnsi="Arial" w:cs="Arial"/>
          <w:sz w:val="18"/>
          <w:szCs w:val="18"/>
        </w:rPr>
        <w:t>Fluorescenčne in napredne funkcije</w:t>
      </w:r>
    </w:p>
    <w:p w14:paraId="0525CAE6"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Intraoperativna fluorescenčna vizualizacija:</w:t>
      </w:r>
    </w:p>
    <w:p w14:paraId="15E58DDC" w14:textId="77777777" w:rsidR="00E51A3F" w:rsidRPr="00E51A3F" w:rsidRDefault="00E51A3F" w:rsidP="00E51A3F">
      <w:pPr>
        <w:numPr>
          <w:ilvl w:val="0"/>
          <w:numId w:val="99"/>
        </w:numPr>
        <w:spacing w:after="0"/>
        <w:jc w:val="both"/>
        <w:rPr>
          <w:rFonts w:ascii="Arial" w:hAnsi="Arial" w:cs="Arial"/>
          <w:sz w:val="18"/>
          <w:szCs w:val="18"/>
        </w:rPr>
      </w:pPr>
      <w:r w:rsidRPr="00E51A3F">
        <w:rPr>
          <w:rFonts w:ascii="Arial" w:hAnsi="Arial" w:cs="Arial"/>
          <w:sz w:val="18"/>
          <w:szCs w:val="18"/>
        </w:rPr>
        <w:lastRenderedPageBreak/>
        <w:t>modri spekter (za označevanje tumorskega tkiva),</w:t>
      </w:r>
    </w:p>
    <w:p w14:paraId="227FDC28" w14:textId="77777777" w:rsidR="00E51A3F" w:rsidRPr="00E51A3F" w:rsidRDefault="00E51A3F" w:rsidP="00E51A3F">
      <w:pPr>
        <w:numPr>
          <w:ilvl w:val="0"/>
          <w:numId w:val="99"/>
        </w:numPr>
        <w:spacing w:after="0"/>
        <w:jc w:val="both"/>
        <w:rPr>
          <w:rFonts w:ascii="Arial" w:hAnsi="Arial" w:cs="Arial"/>
          <w:sz w:val="18"/>
          <w:szCs w:val="18"/>
        </w:rPr>
      </w:pPr>
      <w:r w:rsidRPr="00E51A3F">
        <w:rPr>
          <w:rFonts w:ascii="Arial" w:hAnsi="Arial" w:cs="Arial"/>
          <w:sz w:val="18"/>
          <w:szCs w:val="18"/>
        </w:rPr>
        <w:t>infrardeči spekter za ICG fluorescenco z možnostjo analize pretoka ali ekvivalent, ki ponuja dokazano enako funkcionalnost za namen vizualizacije žilnih struktur.</w:t>
      </w:r>
    </w:p>
    <w:p w14:paraId="1E2DBCF4" w14:textId="77777777" w:rsidR="00E51A3F" w:rsidRPr="00E51A3F" w:rsidRDefault="00E51A3F" w:rsidP="00E51A3F">
      <w:pPr>
        <w:numPr>
          <w:ilvl w:val="0"/>
          <w:numId w:val="99"/>
        </w:numPr>
        <w:spacing w:after="0"/>
        <w:jc w:val="both"/>
        <w:rPr>
          <w:rFonts w:ascii="Arial" w:hAnsi="Arial" w:cs="Arial"/>
          <w:sz w:val="18"/>
          <w:szCs w:val="18"/>
        </w:rPr>
      </w:pPr>
      <w:r w:rsidRPr="00E51A3F">
        <w:rPr>
          <w:rFonts w:ascii="Arial" w:hAnsi="Arial" w:cs="Arial"/>
          <w:sz w:val="18"/>
          <w:szCs w:val="18"/>
        </w:rPr>
        <w:t>rumeni spekter za fluorescein.</w:t>
      </w:r>
    </w:p>
    <w:p w14:paraId="5BB6AEFC" w14:textId="77777777" w:rsidR="00E51A3F" w:rsidRPr="00E51A3F" w:rsidRDefault="00E51A3F" w:rsidP="00E51A3F">
      <w:pPr>
        <w:numPr>
          <w:ilvl w:val="0"/>
          <w:numId w:val="99"/>
        </w:numPr>
        <w:spacing w:after="0"/>
        <w:jc w:val="both"/>
        <w:rPr>
          <w:rFonts w:ascii="Arial" w:hAnsi="Arial" w:cs="Arial"/>
          <w:sz w:val="18"/>
          <w:szCs w:val="18"/>
        </w:rPr>
      </w:pPr>
      <w:r w:rsidRPr="00E51A3F">
        <w:rPr>
          <w:rFonts w:ascii="Arial" w:hAnsi="Arial" w:cs="Arial"/>
          <w:sz w:val="18"/>
          <w:szCs w:val="18"/>
        </w:rPr>
        <w:t>Sistem mora omogočati Augmented Reality (AR) prikaz fluorescenčne slike, kjer se fluorescenčni signal v realnem času projicira preko barvne slike anatomije (prekrivanje oz. overlay), kar omogoča kirurgu orientacijo v tkivu tudi med uporabo fluorescence.</w:t>
      </w:r>
    </w:p>
    <w:p w14:paraId="0A63EB4B" w14:textId="77777777" w:rsidR="00E51A3F" w:rsidRPr="00E51A3F" w:rsidRDefault="00E51A3F" w:rsidP="00E51A3F">
      <w:pPr>
        <w:numPr>
          <w:ilvl w:val="0"/>
          <w:numId w:val="99"/>
        </w:numPr>
        <w:spacing w:after="0"/>
        <w:jc w:val="both"/>
        <w:rPr>
          <w:rFonts w:ascii="Arial" w:hAnsi="Arial" w:cs="Arial"/>
          <w:sz w:val="18"/>
          <w:szCs w:val="18"/>
        </w:rPr>
      </w:pPr>
      <w:r w:rsidRPr="00E51A3F">
        <w:rPr>
          <w:rFonts w:ascii="Arial" w:hAnsi="Arial" w:cs="Arial"/>
          <w:sz w:val="18"/>
          <w:szCs w:val="18"/>
        </w:rPr>
        <w:t>Možnost prikaza fluorescenčnega signala (npr. ICG) kot barvni prekrivni sloj (overlay) preko naravne slike tkiva v realnem času.</w:t>
      </w:r>
    </w:p>
    <w:p w14:paraId="36464562"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Sistem za kvantitativno ali polkvantitativno analizo vaskularnih pretokov.</w:t>
      </w:r>
    </w:p>
    <w:p w14:paraId="40E08FBA" w14:textId="77777777" w:rsidR="00E51A3F" w:rsidRPr="00E51A3F" w:rsidRDefault="00E51A3F" w:rsidP="00E51A3F">
      <w:pPr>
        <w:spacing w:after="0"/>
        <w:jc w:val="both"/>
        <w:rPr>
          <w:rFonts w:ascii="Arial" w:hAnsi="Arial" w:cs="Arial"/>
          <w:sz w:val="18"/>
          <w:szCs w:val="18"/>
        </w:rPr>
      </w:pPr>
    </w:p>
    <w:p w14:paraId="01F6A538" w14:textId="77777777" w:rsidR="00E51A3F" w:rsidRPr="00E51A3F" w:rsidRDefault="00E51A3F" w:rsidP="00E51A3F">
      <w:pPr>
        <w:spacing w:after="0"/>
        <w:jc w:val="both"/>
        <w:rPr>
          <w:rFonts w:ascii="Arial" w:hAnsi="Arial" w:cs="Arial"/>
          <w:sz w:val="18"/>
          <w:szCs w:val="18"/>
        </w:rPr>
      </w:pPr>
      <w:r w:rsidRPr="00E51A3F">
        <w:rPr>
          <w:rFonts w:ascii="Arial" w:hAnsi="Arial" w:cs="Arial"/>
          <w:sz w:val="18"/>
          <w:szCs w:val="18"/>
        </w:rPr>
        <w:t>Mehanika in ergonomija</w:t>
      </w:r>
    </w:p>
    <w:p w14:paraId="6E2D163B"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Elektromagnetne zavore.</w:t>
      </w:r>
    </w:p>
    <w:p w14:paraId="52BABAD0"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Avtomatsko uravnoteženje mikroskopa s pritiskom na gumb.</w:t>
      </w:r>
    </w:p>
    <w:p w14:paraId="609DA530" w14:textId="77777777" w:rsidR="00E51A3F" w:rsidRPr="00E51A3F" w:rsidRDefault="00E51A3F" w:rsidP="00E51A3F">
      <w:pPr>
        <w:numPr>
          <w:ilvl w:val="0"/>
          <w:numId w:val="99"/>
        </w:numPr>
        <w:spacing w:after="0"/>
        <w:jc w:val="both"/>
        <w:rPr>
          <w:rFonts w:ascii="Arial" w:hAnsi="Arial" w:cs="Arial"/>
          <w:sz w:val="18"/>
          <w:szCs w:val="18"/>
        </w:rPr>
      </w:pPr>
      <w:r w:rsidRPr="00E51A3F">
        <w:rPr>
          <w:rFonts w:ascii="Arial" w:hAnsi="Arial" w:cs="Arial"/>
          <w:sz w:val="18"/>
          <w:szCs w:val="18"/>
        </w:rPr>
        <w:t>Stativ mora omogočati robotizirano ali napredno servo-asistirano premikanje, ki zagotavlja premikanje brez fizičnega napora ('breztežnostno stanje'). Sistem mora omogočati funkcijo aktivnega dušenja vibracij ter funkcijo zaklepanja fokusa na tarčo (Lock-on-Target), pri čemer se mikroskop lahko premika okoli te točke, ne da bi izgubil ostrino..</w:t>
      </w:r>
    </w:p>
    <w:p w14:paraId="1AD7044C"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Avtofokus.</w:t>
      </w:r>
    </w:p>
    <w:p w14:paraId="45CC93A0"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Ustnik za prostoročno premikanje mikroskopa.</w:t>
      </w:r>
    </w:p>
    <w:p w14:paraId="54484DEC" w14:textId="77777777" w:rsidR="00E51A3F" w:rsidRPr="00E51A3F" w:rsidRDefault="00E51A3F" w:rsidP="00E51A3F">
      <w:pPr>
        <w:spacing w:after="0"/>
        <w:jc w:val="both"/>
        <w:rPr>
          <w:rFonts w:ascii="Arial" w:hAnsi="Arial" w:cs="Arial"/>
          <w:sz w:val="18"/>
          <w:szCs w:val="18"/>
        </w:rPr>
      </w:pPr>
    </w:p>
    <w:p w14:paraId="74E226AE" w14:textId="77777777" w:rsidR="00E51A3F" w:rsidRPr="00E51A3F" w:rsidRDefault="00E51A3F" w:rsidP="00E51A3F">
      <w:pPr>
        <w:spacing w:after="0"/>
        <w:jc w:val="both"/>
        <w:rPr>
          <w:rFonts w:ascii="Arial" w:hAnsi="Arial" w:cs="Arial"/>
          <w:sz w:val="18"/>
          <w:szCs w:val="18"/>
        </w:rPr>
      </w:pPr>
      <w:r w:rsidRPr="00E51A3F">
        <w:rPr>
          <w:rFonts w:ascii="Arial" w:hAnsi="Arial" w:cs="Arial"/>
          <w:sz w:val="18"/>
          <w:szCs w:val="18"/>
        </w:rPr>
        <w:t>Upravljanje</w:t>
      </w:r>
    </w:p>
    <w:p w14:paraId="22F2DA26"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Celovit nabor nožnih, ročnih in ustnih kontrol.</w:t>
      </w:r>
    </w:p>
    <w:p w14:paraId="59A79DDF"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Brezžični nožni kontrolni panel za upravljanje.</w:t>
      </w:r>
    </w:p>
    <w:p w14:paraId="0E606B73"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Ponudnik mora zagotoviti ustrezno povezavo preko enega ali več vodnikov od pozicije mikroskopa do stene, kjer naročnik zagotavlja električno povezavo. Ponudnik mora ponuditi ergonomsko rešitev, ki ustreza uporabi v kirurgiji in mora upoštevati specifike lokacije. Naročnik zahteva rešitev povezave na ključ, vsi elementi morajo biti predstavljeni na ponudbi (vključujoč zahtevano integracijo z video sistemom in navigacijo).</w:t>
      </w:r>
    </w:p>
    <w:p w14:paraId="2406E2C9" w14:textId="77777777" w:rsidR="00E51A3F" w:rsidRPr="00E51A3F" w:rsidRDefault="00E51A3F" w:rsidP="00E51A3F">
      <w:pPr>
        <w:spacing w:after="0"/>
        <w:jc w:val="both"/>
        <w:rPr>
          <w:rFonts w:ascii="Arial" w:hAnsi="Arial" w:cs="Arial"/>
          <w:sz w:val="18"/>
          <w:szCs w:val="18"/>
        </w:rPr>
      </w:pPr>
    </w:p>
    <w:p w14:paraId="373701DA" w14:textId="77777777" w:rsidR="00E51A3F" w:rsidRPr="00E51A3F" w:rsidRDefault="00E51A3F" w:rsidP="00E51A3F">
      <w:pPr>
        <w:spacing w:after="0"/>
        <w:jc w:val="both"/>
        <w:rPr>
          <w:rFonts w:ascii="Arial" w:hAnsi="Arial" w:cs="Arial"/>
          <w:sz w:val="18"/>
          <w:szCs w:val="18"/>
        </w:rPr>
      </w:pPr>
      <w:r w:rsidRPr="00E51A3F">
        <w:rPr>
          <w:rFonts w:ascii="Arial" w:hAnsi="Arial" w:cs="Arial"/>
          <w:sz w:val="18"/>
          <w:szCs w:val="18"/>
        </w:rPr>
        <w:t>Video in IT integracija</w:t>
      </w:r>
    </w:p>
    <w:p w14:paraId="544ED0F3"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Popolnoma integrirana video veriga najmanj polne HD ločljivosti za izvoz slik in videoposnetkov.</w:t>
      </w:r>
    </w:p>
    <w:p w14:paraId="6EB2E26D"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Integracija vizualne predstavitve v OP dvorani v 4K tehniki</w:t>
      </w:r>
    </w:p>
    <w:p w14:paraId="5FA55BDE"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Snemanje in shranjevanje video posnetkov in slik v lokalno z bazo, ki zagotavlja snemanja in shranjevanja posnetkov posegov za vsaj 2 leti (320 posegov letno 2 uri) vsaj v HD tehniki.</w:t>
      </w:r>
    </w:p>
    <w:p w14:paraId="65C23F9E"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Ponudnik mora zagotoviti integracijo v BIS z prenosom podatkov o pacientu.</w:t>
      </w:r>
    </w:p>
    <w:p w14:paraId="680F86C8"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DICOM povezljivost z bolnišničnim PACS sistemom (žično in brezžično).</w:t>
      </w:r>
    </w:p>
    <w:p w14:paraId="36B2A68F"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Samodejno shranjevanje podatkov.</w:t>
      </w:r>
    </w:p>
    <w:p w14:paraId="7EAC981C" w14:textId="77777777" w:rsidR="00E51A3F" w:rsidRPr="00E51A3F" w:rsidRDefault="00E51A3F" w:rsidP="00E51A3F">
      <w:pPr>
        <w:spacing w:after="0"/>
        <w:jc w:val="both"/>
        <w:rPr>
          <w:rFonts w:ascii="Arial" w:hAnsi="Arial" w:cs="Arial"/>
          <w:sz w:val="18"/>
          <w:szCs w:val="18"/>
        </w:rPr>
      </w:pPr>
    </w:p>
    <w:p w14:paraId="3E54540C" w14:textId="77777777" w:rsidR="00E51A3F" w:rsidRPr="00E51A3F" w:rsidRDefault="00E51A3F" w:rsidP="00E51A3F">
      <w:pPr>
        <w:spacing w:after="0"/>
        <w:jc w:val="both"/>
        <w:rPr>
          <w:rFonts w:ascii="Arial" w:hAnsi="Arial" w:cs="Arial"/>
          <w:sz w:val="18"/>
          <w:szCs w:val="18"/>
        </w:rPr>
      </w:pPr>
      <w:r w:rsidRPr="00E51A3F">
        <w:rPr>
          <w:rFonts w:ascii="Arial" w:hAnsi="Arial" w:cs="Arial"/>
          <w:sz w:val="18"/>
          <w:szCs w:val="18"/>
        </w:rPr>
        <w:t>Dodatne zahteve</w:t>
      </w:r>
    </w:p>
    <w:p w14:paraId="44291D29"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 xml:space="preserve">Ponudnik mora zagotoviti integracijo z navigacijo ponudnikov BrainLab in Medtronic. </w:t>
      </w:r>
    </w:p>
    <w:p w14:paraId="78508EB3"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Integracija z navigacijo (BrainLab, Medtronic) – ponudnik mora zagotoviti, da mikroskop pošilja koordinate goriščne točke navigaciji. V kolikor naročnik v času namestitve mikroskopa nima možnosti (sekundarne nabave) takojšnjega testiranja, mora ponudnik zagotoviti kasnejšo izpopolnitev po ponudbi vključeni v JN mikroskopa.</w:t>
      </w:r>
    </w:p>
    <w:p w14:paraId="457F5CF1"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Sistem mora omogočati vizualizacijo 'za vogal' z integracijo endoskopske slike. Zahteva se prikaz slike zunanjega endoskopa v okularjih v načinu 'slika v sliki' (PiP) z možnostjo upravljanja (npr. preklop virov) preko ročajev mikroskopa. Sistem za avtomatsko odsesavanje zraka iz sterilnih zaščitnih prevlek.</w:t>
      </w:r>
    </w:p>
    <w:p w14:paraId="421D6364"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Napredno vzdrževanje in servisna podpora za obdobje najmanj 7 let.</w:t>
      </w:r>
    </w:p>
    <w:p w14:paraId="7C7AC4FF" w14:textId="77777777" w:rsidR="00E51A3F" w:rsidRPr="00E51A3F" w:rsidRDefault="00E51A3F" w:rsidP="00E51A3F">
      <w:pPr>
        <w:numPr>
          <w:ilvl w:val="0"/>
          <w:numId w:val="98"/>
        </w:numPr>
        <w:spacing w:after="0"/>
        <w:jc w:val="both"/>
        <w:rPr>
          <w:rFonts w:ascii="Arial" w:hAnsi="Arial" w:cs="Arial"/>
          <w:sz w:val="18"/>
          <w:szCs w:val="18"/>
        </w:rPr>
      </w:pPr>
      <w:r w:rsidRPr="00E51A3F">
        <w:rPr>
          <w:rFonts w:ascii="Arial" w:hAnsi="Arial" w:cs="Arial"/>
          <w:sz w:val="18"/>
          <w:szCs w:val="18"/>
        </w:rPr>
        <w:t>V primeru okvare zagotovljena zamenjava sistema v roku 24 ur, obenem mora ponudnik v garancijskem obdobju in celotnih pogarancijskih obdobjih (servisna pogodba) zagotavljati funkcionalnost aparata v roku 72 ur od okvare z zamenjavo celotnega mikroskopa (zagotovitev zamenjave s podobnim modelom za celoten čas popravila).</w:t>
      </w:r>
    </w:p>
    <w:p w14:paraId="50DF63B4" w14:textId="0CE46A65" w:rsidR="0072080B" w:rsidRDefault="0072080B" w:rsidP="00E51A3F">
      <w:pPr>
        <w:spacing w:after="0"/>
        <w:jc w:val="both"/>
        <w:rPr>
          <w:rFonts w:ascii="Arial" w:hAnsi="Arial" w:cs="Arial"/>
          <w:sz w:val="18"/>
          <w:szCs w:val="18"/>
        </w:rPr>
      </w:pPr>
    </w:p>
    <w:p w14:paraId="4326D8AC" w14:textId="77777777" w:rsidR="003B6B0A" w:rsidRPr="003B6B0A" w:rsidRDefault="003B6B0A" w:rsidP="003B6B0A">
      <w:pPr>
        <w:spacing w:after="0"/>
        <w:jc w:val="both"/>
        <w:rPr>
          <w:rFonts w:ascii="Arial" w:hAnsi="Arial" w:cs="Arial"/>
          <w:sz w:val="18"/>
          <w:szCs w:val="18"/>
        </w:rPr>
      </w:pPr>
    </w:p>
    <w:p w14:paraId="2A32CCEB" w14:textId="44532968" w:rsidR="0072080B" w:rsidRPr="00731494" w:rsidRDefault="0072080B" w:rsidP="0072080B">
      <w:pPr>
        <w:spacing w:before="120" w:after="120" w:line="260" w:lineRule="exact"/>
        <w:jc w:val="both"/>
        <w:rPr>
          <w:rFonts w:ascii="Arial" w:hAnsi="Arial" w:cs="Arial"/>
          <w:sz w:val="18"/>
          <w:szCs w:val="18"/>
        </w:rPr>
      </w:pPr>
      <w:r w:rsidRPr="00731494">
        <w:rPr>
          <w:rFonts w:ascii="Arial" w:hAnsi="Arial" w:cs="Arial"/>
          <w:sz w:val="18"/>
          <w:szCs w:val="18"/>
        </w:rPr>
        <w:lastRenderedPageBreak/>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79EC19BA" w14:textId="77777777" w:rsidR="0072080B" w:rsidRPr="00731494" w:rsidRDefault="0072080B" w:rsidP="0072080B">
      <w:pPr>
        <w:spacing w:before="225" w:after="0" w:line="260" w:lineRule="exact"/>
        <w:jc w:val="both"/>
        <w:rPr>
          <w:rFonts w:ascii="Arial" w:hAnsi="Arial" w:cs="Arial"/>
          <w:b/>
          <w:sz w:val="18"/>
          <w:szCs w:val="18"/>
        </w:rPr>
      </w:pPr>
      <w:r w:rsidRPr="00731494">
        <w:rPr>
          <w:rFonts w:ascii="Arial" w:hAnsi="Arial" w:cs="Arial"/>
          <w:b/>
          <w:sz w:val="18"/>
          <w:szCs w:val="18"/>
        </w:rPr>
        <w:t xml:space="preserve">3. ROK DOBAVE OPREME </w:t>
      </w:r>
    </w:p>
    <w:p w14:paraId="71A3E3E9" w14:textId="77777777" w:rsidR="0072080B" w:rsidRPr="00731494" w:rsidRDefault="0072080B" w:rsidP="0072080B">
      <w:pPr>
        <w:spacing w:after="0" w:line="260" w:lineRule="exact"/>
        <w:jc w:val="both"/>
        <w:rPr>
          <w:rFonts w:ascii="Arial" w:hAnsi="Arial" w:cs="Arial"/>
          <w:b/>
          <w:sz w:val="20"/>
          <w:szCs w:val="20"/>
        </w:rPr>
      </w:pPr>
    </w:p>
    <w:p w14:paraId="376B5EDA" w14:textId="0F60A576" w:rsidR="0072080B" w:rsidRPr="00731494" w:rsidRDefault="0072080B" w:rsidP="0072080B">
      <w:pPr>
        <w:spacing w:after="0" w:line="260" w:lineRule="exact"/>
        <w:jc w:val="both"/>
        <w:rPr>
          <w:rFonts w:ascii="Arial" w:hAnsi="Arial" w:cs="Arial"/>
          <w:sz w:val="18"/>
          <w:szCs w:val="18"/>
        </w:rPr>
      </w:pPr>
      <w:r w:rsidRPr="00731494">
        <w:rPr>
          <w:rFonts w:ascii="Arial" w:hAnsi="Arial" w:cs="Arial"/>
          <w:sz w:val="18"/>
          <w:szCs w:val="18"/>
        </w:rPr>
        <w:t xml:space="preserve">Skrajni rok dobave opreme je </w:t>
      </w:r>
      <w:r w:rsidR="00742572" w:rsidRPr="004579F4">
        <w:rPr>
          <w:rFonts w:ascii="Arial" w:hAnsi="Arial" w:cs="Arial"/>
          <w:sz w:val="18"/>
          <w:szCs w:val="18"/>
        </w:rPr>
        <w:t xml:space="preserve">najkasneje </w:t>
      </w:r>
      <w:r w:rsidR="003B6B0A" w:rsidRPr="004579F4">
        <w:rPr>
          <w:rFonts w:ascii="Arial" w:hAnsi="Arial" w:cs="Arial"/>
          <w:b/>
          <w:sz w:val="18"/>
          <w:szCs w:val="18"/>
        </w:rPr>
        <w:t>šestdeset</w:t>
      </w:r>
      <w:r w:rsidR="00AF14D9" w:rsidRPr="004579F4">
        <w:rPr>
          <w:rFonts w:ascii="Arial" w:hAnsi="Arial" w:cs="Arial"/>
          <w:b/>
          <w:sz w:val="18"/>
          <w:szCs w:val="18"/>
        </w:rPr>
        <w:t xml:space="preserve"> (</w:t>
      </w:r>
      <w:r w:rsidR="003B6B0A" w:rsidRPr="004579F4">
        <w:rPr>
          <w:rFonts w:ascii="Arial" w:hAnsi="Arial" w:cs="Arial"/>
          <w:b/>
          <w:sz w:val="18"/>
          <w:szCs w:val="18"/>
        </w:rPr>
        <w:t>60</w:t>
      </w:r>
      <w:r w:rsidR="00AF14D9" w:rsidRPr="004579F4">
        <w:rPr>
          <w:rFonts w:ascii="Arial" w:hAnsi="Arial" w:cs="Arial"/>
          <w:b/>
          <w:sz w:val="18"/>
          <w:szCs w:val="18"/>
        </w:rPr>
        <w:t>)</w:t>
      </w:r>
      <w:r w:rsidRPr="004579F4">
        <w:rPr>
          <w:rFonts w:ascii="Arial" w:hAnsi="Arial" w:cs="Arial"/>
          <w:b/>
          <w:sz w:val="18"/>
          <w:szCs w:val="18"/>
        </w:rPr>
        <w:t xml:space="preserve"> dni</w:t>
      </w:r>
      <w:r w:rsidRPr="004579F4">
        <w:rPr>
          <w:rFonts w:ascii="Arial" w:hAnsi="Arial" w:cs="Arial"/>
          <w:sz w:val="18"/>
          <w:szCs w:val="18"/>
        </w:rPr>
        <w:t xml:space="preserve"> po dat</w:t>
      </w:r>
      <w:r w:rsidRPr="00731494">
        <w:rPr>
          <w:rFonts w:ascii="Arial" w:hAnsi="Arial" w:cs="Arial"/>
          <w:sz w:val="18"/>
          <w:szCs w:val="18"/>
        </w:rPr>
        <w:t xml:space="preserve">umu sklenitve pogodbe. </w:t>
      </w:r>
      <w:r w:rsidRPr="00731494">
        <w:rPr>
          <w:rFonts w:ascii="Arial" w:hAnsi="Arial" w:cs="Arial"/>
          <w:color w:val="000000"/>
          <w:sz w:val="18"/>
          <w:szCs w:val="18"/>
        </w:rPr>
        <w:t>Namestitev opreme in usposabljanje uporabnikov opreme, v kolikor je zahtevano s strani naročnika, se izvede vključno do navedenega roka.</w:t>
      </w:r>
    </w:p>
    <w:p w14:paraId="2D2298C1" w14:textId="77777777" w:rsidR="0072080B" w:rsidRPr="00731494" w:rsidRDefault="0072080B" w:rsidP="0072080B">
      <w:pPr>
        <w:spacing w:after="0" w:line="260" w:lineRule="exact"/>
        <w:jc w:val="both"/>
        <w:rPr>
          <w:rFonts w:ascii="Arial" w:hAnsi="Arial" w:cs="Arial"/>
          <w:sz w:val="18"/>
          <w:szCs w:val="18"/>
        </w:rPr>
      </w:pPr>
    </w:p>
    <w:p w14:paraId="234AE980" w14:textId="77777777" w:rsidR="0072080B" w:rsidRPr="00731494" w:rsidRDefault="0072080B" w:rsidP="0072080B">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0BEC8E9F" w14:textId="77777777" w:rsidR="0072080B" w:rsidRPr="00731494" w:rsidRDefault="0072080B" w:rsidP="0072080B">
      <w:pPr>
        <w:spacing w:before="225" w:after="225"/>
        <w:jc w:val="both"/>
        <w:rPr>
          <w:rFonts w:ascii="Arial" w:hAnsi="Arial" w:cs="Arial"/>
          <w:sz w:val="18"/>
          <w:szCs w:val="18"/>
        </w:rPr>
      </w:pPr>
      <w:r w:rsidRPr="00731494">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0D28294E" w14:textId="77777777" w:rsidR="0072080B" w:rsidRPr="00731494" w:rsidRDefault="0072080B" w:rsidP="0072080B">
      <w:pPr>
        <w:spacing w:after="0" w:line="260" w:lineRule="exact"/>
        <w:jc w:val="both"/>
        <w:rPr>
          <w:rFonts w:ascii="Arial" w:hAnsi="Arial" w:cs="Arial"/>
          <w:b/>
          <w:sz w:val="18"/>
          <w:szCs w:val="18"/>
        </w:rPr>
      </w:pPr>
      <w:r w:rsidRPr="00731494">
        <w:rPr>
          <w:rFonts w:ascii="Arial" w:hAnsi="Arial" w:cs="Arial"/>
          <w:b/>
          <w:sz w:val="18"/>
          <w:szCs w:val="18"/>
        </w:rPr>
        <w:t xml:space="preserve">4. LOKACIJA DOBAVE OPREME IN PREVZEM OPREME </w:t>
      </w:r>
    </w:p>
    <w:p w14:paraId="58C54A02" w14:textId="77777777" w:rsidR="0072080B" w:rsidRPr="00731494" w:rsidRDefault="0072080B" w:rsidP="0072080B">
      <w:pPr>
        <w:pStyle w:val="Telobesedila2"/>
        <w:spacing w:line="260" w:lineRule="exact"/>
        <w:rPr>
          <w:rFonts w:cs="Arial"/>
          <w:b/>
          <w:sz w:val="18"/>
          <w:szCs w:val="18"/>
        </w:rPr>
      </w:pPr>
    </w:p>
    <w:p w14:paraId="23B5232B" w14:textId="1923DB48" w:rsidR="0072080B" w:rsidRPr="00731494" w:rsidRDefault="0072080B" w:rsidP="0072080B">
      <w:pPr>
        <w:pStyle w:val="Pripombabesedilo"/>
        <w:jc w:val="both"/>
        <w:rPr>
          <w:rFonts w:ascii="Arial" w:hAnsi="Arial" w:cs="Arial"/>
          <w:sz w:val="18"/>
          <w:szCs w:val="18"/>
        </w:rPr>
      </w:pPr>
      <w:r w:rsidRPr="00731494">
        <w:rPr>
          <w:rFonts w:ascii="Arial" w:hAnsi="Arial" w:cs="Arial"/>
          <w:sz w:val="18"/>
          <w:szCs w:val="18"/>
        </w:rPr>
        <w:t>Količinski in kakovostni prevzem dobavljene opreme se izvrši zapisniško ob dobavi opreme in po izvedeni montaži in usposabljanju</w:t>
      </w:r>
      <w:r w:rsidR="00742572">
        <w:rPr>
          <w:rFonts w:ascii="Arial" w:hAnsi="Arial" w:cs="Arial"/>
          <w:sz w:val="18"/>
          <w:szCs w:val="18"/>
        </w:rPr>
        <w:t xml:space="preserve"> </w:t>
      </w:r>
      <w:r w:rsidRPr="00731494">
        <w:rPr>
          <w:rFonts w:ascii="Arial" w:hAnsi="Arial" w:cs="Arial"/>
          <w:sz w:val="18"/>
          <w:szCs w:val="18"/>
        </w:rPr>
        <w:t xml:space="preserve">na lokaciji naročnika, ki jo bo naročnik natančno določil po podpisu pogodbe. Prevzemni zapisnik podpišeta pooblaščena predstavnika ponudnika in naročnika. </w:t>
      </w:r>
    </w:p>
    <w:p w14:paraId="7712E66F" w14:textId="77777777" w:rsidR="0072080B" w:rsidRPr="00731494" w:rsidRDefault="0072080B" w:rsidP="0072080B">
      <w:pPr>
        <w:pStyle w:val="Pripombabesedilo"/>
        <w:jc w:val="both"/>
        <w:rPr>
          <w:rFonts w:ascii="Arial" w:hAnsi="Arial" w:cs="Arial"/>
          <w:sz w:val="18"/>
          <w:szCs w:val="18"/>
        </w:rPr>
      </w:pPr>
      <w:r w:rsidRPr="00731494">
        <w:rPr>
          <w:rFonts w:ascii="Arial" w:hAnsi="Arial" w:cs="Arial"/>
          <w:sz w:val="18"/>
          <w:szCs w:val="18"/>
        </w:rPr>
        <w:t>Oprema mora biti ob dobavi dostavljena in razložena v prostore naročnika.</w:t>
      </w:r>
    </w:p>
    <w:p w14:paraId="2B1F2AE9" w14:textId="77777777" w:rsidR="0072080B" w:rsidRPr="00731494" w:rsidRDefault="0072080B" w:rsidP="0072080B">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opreme naročniku predložiti:</w:t>
      </w:r>
    </w:p>
    <w:p w14:paraId="65BDE66A" w14:textId="77777777" w:rsidR="0072080B" w:rsidRPr="00731494" w:rsidRDefault="0072080B" w:rsidP="005153DE">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413D4C12" w14:textId="77777777" w:rsidR="0072080B" w:rsidRPr="00731494" w:rsidRDefault="0072080B" w:rsidP="005153DE">
      <w:pPr>
        <w:numPr>
          <w:ilvl w:val="0"/>
          <w:numId w:val="17"/>
        </w:numPr>
        <w:spacing w:after="0" w:line="260" w:lineRule="exact"/>
        <w:jc w:val="both"/>
        <w:rPr>
          <w:rFonts w:ascii="Arial" w:hAnsi="Arial" w:cs="Arial"/>
          <w:sz w:val="18"/>
          <w:szCs w:val="18"/>
        </w:rPr>
      </w:pPr>
      <w:r w:rsidRPr="00731494">
        <w:rPr>
          <w:rFonts w:ascii="Arial" w:hAnsi="Arial" w:cs="Arial"/>
          <w:sz w:val="18"/>
          <w:szCs w:val="18"/>
        </w:rPr>
        <w:t>potrjene garancijske liste za opremo,</w:t>
      </w:r>
    </w:p>
    <w:p w14:paraId="679C2707" w14:textId="77777777" w:rsidR="0072080B" w:rsidRPr="00731494" w:rsidRDefault="0072080B" w:rsidP="005153DE">
      <w:pPr>
        <w:numPr>
          <w:ilvl w:val="0"/>
          <w:numId w:val="17"/>
        </w:numPr>
        <w:spacing w:after="0"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6C92253C" w14:textId="77777777" w:rsidR="0072080B" w:rsidRPr="00731494" w:rsidRDefault="0072080B" w:rsidP="005153DE">
      <w:pPr>
        <w:numPr>
          <w:ilvl w:val="0"/>
          <w:numId w:val="17"/>
        </w:numPr>
        <w:spacing w:after="0"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3DAB6C01" w14:textId="77777777" w:rsidR="0072080B" w:rsidRPr="00731494" w:rsidRDefault="0072080B" w:rsidP="0072080B">
      <w:pPr>
        <w:spacing w:after="0" w:line="260" w:lineRule="exact"/>
        <w:jc w:val="both"/>
        <w:rPr>
          <w:rFonts w:ascii="Arial" w:hAnsi="Arial" w:cs="Arial"/>
          <w:sz w:val="18"/>
          <w:szCs w:val="18"/>
        </w:rPr>
      </w:pPr>
    </w:p>
    <w:p w14:paraId="745B29EB" w14:textId="77777777" w:rsidR="0072080B" w:rsidRPr="00731494" w:rsidRDefault="0072080B" w:rsidP="0072080B">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opreme ne bo opravljen. </w:t>
      </w:r>
    </w:p>
    <w:p w14:paraId="6864081E" w14:textId="77777777" w:rsidR="0072080B" w:rsidRPr="00731494" w:rsidRDefault="0072080B" w:rsidP="0072080B">
      <w:pPr>
        <w:spacing w:after="0" w:line="260" w:lineRule="exact"/>
        <w:jc w:val="both"/>
        <w:rPr>
          <w:rFonts w:ascii="Arial" w:hAnsi="Arial" w:cs="Arial"/>
          <w:sz w:val="18"/>
          <w:szCs w:val="18"/>
        </w:rPr>
      </w:pPr>
    </w:p>
    <w:p w14:paraId="60984887" w14:textId="77777777" w:rsidR="0072080B" w:rsidRPr="00731494" w:rsidRDefault="0072080B" w:rsidP="0072080B">
      <w:pPr>
        <w:spacing w:after="0" w:line="260" w:lineRule="exact"/>
        <w:jc w:val="both"/>
        <w:rPr>
          <w:rFonts w:ascii="Arial" w:hAnsi="Arial" w:cs="Arial"/>
          <w:sz w:val="18"/>
          <w:szCs w:val="18"/>
        </w:rPr>
      </w:pPr>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4D2356E2" w14:textId="77777777" w:rsidR="0072080B" w:rsidRPr="00731494" w:rsidRDefault="0072080B" w:rsidP="0072080B">
      <w:pPr>
        <w:spacing w:after="0" w:line="260" w:lineRule="exact"/>
        <w:jc w:val="both"/>
        <w:rPr>
          <w:rFonts w:ascii="Arial" w:hAnsi="Arial" w:cs="Arial"/>
          <w:sz w:val="18"/>
          <w:szCs w:val="18"/>
        </w:rPr>
      </w:pPr>
    </w:p>
    <w:p w14:paraId="5FC8EEE5" w14:textId="77777777" w:rsidR="0072080B" w:rsidRPr="00731494" w:rsidRDefault="0072080B" w:rsidP="0072080B">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nevarnost uničenja, poškodbe ali kraje blaga in s tem tudi obveznost in strošek zavarovanja blaga nosi izvajalec, vse do odprave z zapisnikom ugotovljenih napak na dostavljeni opremi oz. do končnega prevzema s prevzemnim zapisnikom (ki vključuje tako pravilno dobavo opreme kot tudi izvedbo montaže in usposabljanja, če je zahtevano).</w:t>
      </w:r>
    </w:p>
    <w:p w14:paraId="3A81BC61" w14:textId="77777777" w:rsidR="0072080B" w:rsidRPr="00731494" w:rsidRDefault="0072080B" w:rsidP="0072080B">
      <w:pPr>
        <w:spacing w:after="0" w:line="260" w:lineRule="exact"/>
        <w:jc w:val="both"/>
        <w:rPr>
          <w:rFonts w:ascii="Arial" w:hAnsi="Arial" w:cs="Arial"/>
          <w:sz w:val="18"/>
          <w:szCs w:val="18"/>
        </w:rPr>
      </w:pPr>
    </w:p>
    <w:p w14:paraId="1E24B260" w14:textId="3AD218FB" w:rsidR="0072080B" w:rsidRDefault="0072080B" w:rsidP="0072080B">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p w14:paraId="291522F6" w14:textId="77777777" w:rsidR="00C11E50" w:rsidRDefault="00C11E50" w:rsidP="0072080B">
      <w:pPr>
        <w:spacing w:after="0" w:line="260" w:lineRule="exact"/>
        <w:jc w:val="both"/>
        <w:rPr>
          <w:rFonts w:ascii="Arial" w:hAnsi="Arial" w:cs="Arial"/>
          <w:sz w:val="18"/>
          <w:szCs w:val="18"/>
        </w:rPr>
      </w:pPr>
    </w:p>
    <w:p w14:paraId="732DD041" w14:textId="77777777" w:rsidR="00E51A3F" w:rsidRDefault="00E51A3F" w:rsidP="0072080B">
      <w:pPr>
        <w:spacing w:after="0" w:line="260" w:lineRule="exact"/>
        <w:jc w:val="both"/>
        <w:rPr>
          <w:rFonts w:ascii="Arial" w:hAnsi="Arial" w:cs="Arial"/>
          <w:sz w:val="18"/>
          <w:szCs w:val="18"/>
        </w:rPr>
      </w:pPr>
    </w:p>
    <w:p w14:paraId="42F6E8D4" w14:textId="77777777" w:rsidR="00E51A3F" w:rsidRPr="00731494" w:rsidRDefault="00E51A3F" w:rsidP="0072080B">
      <w:pPr>
        <w:spacing w:after="0" w:line="260" w:lineRule="exact"/>
        <w:jc w:val="both"/>
        <w:rPr>
          <w:rFonts w:ascii="Arial" w:hAnsi="Arial" w:cs="Arial"/>
          <w:sz w:val="18"/>
          <w:szCs w:val="18"/>
        </w:rPr>
      </w:pPr>
    </w:p>
    <w:p w14:paraId="00DBDE40" w14:textId="77777777" w:rsidR="0072080B" w:rsidRPr="00731494" w:rsidRDefault="0072080B" w:rsidP="0072080B">
      <w:pPr>
        <w:spacing w:after="0" w:line="260" w:lineRule="exact"/>
        <w:jc w:val="both"/>
        <w:rPr>
          <w:rFonts w:ascii="Arial" w:hAnsi="Arial" w:cs="Arial"/>
          <w:sz w:val="18"/>
          <w:szCs w:val="18"/>
        </w:rPr>
      </w:pPr>
    </w:p>
    <w:p w14:paraId="0DE9FAC5" w14:textId="77777777" w:rsidR="0072080B" w:rsidRPr="00731494" w:rsidRDefault="0072080B" w:rsidP="0072080B">
      <w:pPr>
        <w:spacing w:after="0" w:line="260" w:lineRule="exact"/>
        <w:jc w:val="both"/>
        <w:rPr>
          <w:rFonts w:ascii="Arial" w:hAnsi="Arial" w:cs="Arial"/>
          <w:b/>
          <w:sz w:val="18"/>
          <w:szCs w:val="18"/>
        </w:rPr>
      </w:pPr>
      <w:r w:rsidRPr="00731494">
        <w:rPr>
          <w:rFonts w:ascii="Arial" w:hAnsi="Arial" w:cs="Arial"/>
          <w:b/>
          <w:sz w:val="18"/>
          <w:szCs w:val="18"/>
        </w:rPr>
        <w:lastRenderedPageBreak/>
        <w:t xml:space="preserve">5. GARANCIJSKI ROK IN ODPRAVA NAPAK V GARANCIJSKEM ROKU </w:t>
      </w:r>
    </w:p>
    <w:p w14:paraId="64460FE9" w14:textId="77777777" w:rsidR="0072080B" w:rsidRPr="00731494" w:rsidRDefault="0072080B" w:rsidP="0072080B">
      <w:pPr>
        <w:spacing w:after="0" w:line="260" w:lineRule="exact"/>
        <w:jc w:val="both"/>
        <w:rPr>
          <w:rFonts w:ascii="Arial" w:hAnsi="Arial" w:cs="Arial"/>
          <w:b/>
          <w:sz w:val="18"/>
          <w:szCs w:val="18"/>
        </w:rPr>
      </w:pPr>
    </w:p>
    <w:p w14:paraId="6EDD59C3" w14:textId="77777777" w:rsidR="0072080B" w:rsidRPr="00731494" w:rsidRDefault="0072080B" w:rsidP="005153DE">
      <w:pPr>
        <w:pStyle w:val="Odstavekseznama"/>
        <w:numPr>
          <w:ilvl w:val="0"/>
          <w:numId w:val="61"/>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3CC97697" w14:textId="77777777" w:rsidR="0072080B" w:rsidRPr="00731494" w:rsidRDefault="0072080B" w:rsidP="0072080B">
      <w:pPr>
        <w:pStyle w:val="Odstavekseznama"/>
        <w:spacing w:after="0" w:line="260" w:lineRule="exact"/>
        <w:jc w:val="both"/>
        <w:rPr>
          <w:rFonts w:ascii="Arial" w:hAnsi="Arial" w:cs="Arial"/>
          <w:b/>
          <w:sz w:val="18"/>
          <w:szCs w:val="18"/>
        </w:rPr>
      </w:pPr>
    </w:p>
    <w:p w14:paraId="17D7564D" w14:textId="336AC1A8" w:rsidR="0072080B" w:rsidRPr="00731494" w:rsidRDefault="0072080B" w:rsidP="0072080B">
      <w:pPr>
        <w:spacing w:after="0" w:line="260" w:lineRule="exact"/>
        <w:jc w:val="both"/>
        <w:rPr>
          <w:rFonts w:ascii="Arial" w:hAnsi="Arial" w:cs="Arial"/>
          <w:b/>
          <w:sz w:val="18"/>
          <w:szCs w:val="18"/>
        </w:rPr>
      </w:pPr>
      <w:r w:rsidRPr="00731494">
        <w:rPr>
          <w:rFonts w:ascii="Arial" w:hAnsi="Arial" w:cs="Arial"/>
          <w:sz w:val="18"/>
          <w:szCs w:val="18"/>
        </w:rPr>
        <w:t xml:space="preserve">Ponudnik mora za ponujeno opremo zagotoviti garancijo za brezhibno delovanje </w:t>
      </w:r>
      <w:r w:rsidRPr="004579F4">
        <w:rPr>
          <w:rFonts w:ascii="Arial" w:hAnsi="Arial" w:cs="Arial"/>
          <w:sz w:val="18"/>
          <w:szCs w:val="18"/>
        </w:rPr>
        <w:t xml:space="preserve">za obdobje </w:t>
      </w:r>
      <w:r w:rsidR="00E51A3F">
        <w:rPr>
          <w:rFonts w:ascii="Arial" w:hAnsi="Arial" w:cs="Arial"/>
          <w:sz w:val="18"/>
          <w:szCs w:val="18"/>
        </w:rPr>
        <w:t>12</w:t>
      </w:r>
      <w:r w:rsidRPr="004579F4">
        <w:rPr>
          <w:rFonts w:ascii="Arial" w:hAnsi="Arial" w:cs="Arial"/>
          <w:sz w:val="18"/>
          <w:szCs w:val="18"/>
        </w:rPr>
        <w:t xml:space="preserve"> mesecev.</w:t>
      </w:r>
      <w:r w:rsidRPr="00731494">
        <w:rPr>
          <w:rFonts w:ascii="Arial" w:hAnsi="Arial" w:cs="Arial"/>
          <w:sz w:val="18"/>
          <w:szCs w:val="18"/>
        </w:rPr>
        <w:t xml:space="preserve"> Garancijski rok prične teči od dneva podpisa zapisnika o kakovostnem in količinskem prevzemu opreme.</w:t>
      </w:r>
    </w:p>
    <w:p w14:paraId="3B167A7A" w14:textId="77777777" w:rsidR="0072080B" w:rsidRPr="00731494" w:rsidRDefault="0072080B" w:rsidP="0072080B">
      <w:pPr>
        <w:pStyle w:val="Odstavekseznama"/>
        <w:spacing w:after="0" w:line="260" w:lineRule="exact"/>
        <w:jc w:val="both"/>
        <w:rPr>
          <w:rFonts w:ascii="Arial" w:hAnsi="Arial" w:cs="Arial"/>
          <w:b/>
          <w:sz w:val="18"/>
          <w:szCs w:val="18"/>
        </w:rPr>
      </w:pPr>
    </w:p>
    <w:p w14:paraId="68655E21" w14:textId="77777777" w:rsidR="0072080B" w:rsidRDefault="0072080B" w:rsidP="0072080B">
      <w:pPr>
        <w:spacing w:after="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nove opreme</w:t>
      </w:r>
      <w:r w:rsidRPr="00731494">
        <w:rPr>
          <w:rFonts w:ascii="Arial" w:hAnsi="Arial" w:cs="Arial"/>
          <w:i/>
          <w:sz w:val="18"/>
          <w:szCs w:val="18"/>
        </w:rPr>
        <w:t>.</w:t>
      </w:r>
    </w:p>
    <w:p w14:paraId="5AB70C28" w14:textId="77777777" w:rsidR="00DF2FCD" w:rsidRDefault="00DF2FCD" w:rsidP="0072080B">
      <w:pPr>
        <w:spacing w:after="0" w:line="260" w:lineRule="exact"/>
        <w:jc w:val="both"/>
        <w:rPr>
          <w:rFonts w:ascii="Arial" w:hAnsi="Arial" w:cs="Arial"/>
          <w:i/>
          <w:sz w:val="18"/>
          <w:szCs w:val="18"/>
        </w:rPr>
      </w:pPr>
    </w:p>
    <w:p w14:paraId="2BF91FEF" w14:textId="77777777" w:rsidR="00955000" w:rsidRDefault="00955000" w:rsidP="00955000">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p>
    <w:p w14:paraId="0F4ADCCF" w14:textId="77777777" w:rsidR="00955000" w:rsidRDefault="00955000" w:rsidP="00955000">
      <w:pPr>
        <w:pStyle w:val="Odstavekseznama"/>
        <w:numPr>
          <w:ilvl w:val="0"/>
          <w:numId w:val="94"/>
        </w:numPr>
        <w:spacing w:after="120" w:line="260" w:lineRule="exact"/>
        <w:ind w:left="714" w:hanging="357"/>
        <w:contextualSpacing w:val="0"/>
        <w:jc w:val="both"/>
        <w:rPr>
          <w:rFonts w:ascii="Arial" w:hAnsi="Arial" w:cs="Arial"/>
          <w:iCs/>
          <w:sz w:val="18"/>
          <w:szCs w:val="18"/>
        </w:rPr>
      </w:pPr>
      <w:r w:rsidRPr="006B0588">
        <w:rPr>
          <w:rFonts w:ascii="Arial" w:hAnsi="Arial" w:cs="Arial"/>
          <w:iCs/>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r>
        <w:rPr>
          <w:rFonts w:ascii="Arial" w:hAnsi="Arial" w:cs="Arial"/>
          <w:iCs/>
          <w:sz w:val="18"/>
          <w:szCs w:val="18"/>
        </w:rPr>
        <w:t>,</w:t>
      </w:r>
    </w:p>
    <w:p w14:paraId="4605A187" w14:textId="77777777" w:rsidR="00955000" w:rsidRPr="008A3958" w:rsidRDefault="00955000" w:rsidP="00955000">
      <w:pPr>
        <w:pStyle w:val="Odstavekseznama"/>
        <w:numPr>
          <w:ilvl w:val="0"/>
          <w:numId w:val="94"/>
        </w:numPr>
        <w:spacing w:after="120" w:line="260" w:lineRule="exact"/>
        <w:ind w:left="714" w:hanging="357"/>
        <w:contextualSpacing w:val="0"/>
        <w:jc w:val="both"/>
        <w:rPr>
          <w:rFonts w:ascii="Arial" w:hAnsi="Arial" w:cs="Arial"/>
          <w:iCs/>
          <w:sz w:val="18"/>
          <w:szCs w:val="18"/>
        </w:rPr>
      </w:pPr>
      <w:r w:rsidRPr="008A3958">
        <w:rPr>
          <w:rFonts w:ascii="Arial" w:hAnsi="Arial" w:cs="Arial"/>
          <w:color w:val="222222"/>
          <w:sz w:val="18"/>
          <w:szCs w:val="18"/>
          <w:shd w:val="clear" w:color="auto" w:fill="FFFFFF"/>
        </w:rPr>
        <w:t>Nadgradnj</w:t>
      </w:r>
      <w:r>
        <w:rPr>
          <w:rFonts w:ascii="Arial" w:hAnsi="Arial" w:cs="Arial"/>
          <w:color w:val="222222"/>
          <w:sz w:val="18"/>
          <w:szCs w:val="18"/>
          <w:shd w:val="clear" w:color="auto" w:fill="FFFFFF"/>
        </w:rPr>
        <w:t>e</w:t>
      </w:r>
      <w:r w:rsidRPr="008A3958">
        <w:rPr>
          <w:rFonts w:ascii="Arial" w:hAnsi="Arial" w:cs="Arial"/>
          <w:color w:val="222222"/>
          <w:sz w:val="18"/>
          <w:szCs w:val="18"/>
          <w:shd w:val="clear" w:color="auto" w:fill="FFFFFF"/>
        </w:rPr>
        <w:t xml:space="preserve"> strojne in programske opreme: pomeni tako nadgradnjo in vzdrževanje strojne in programske opreme, ki zagotavlja varnost in zanesljivost delovanja opreme (»updates«).</w:t>
      </w:r>
      <w:r w:rsidRPr="008A3958">
        <w:rPr>
          <w:sz w:val="18"/>
          <w:szCs w:val="18"/>
        </w:rPr>
        <w:t xml:space="preserve"> </w:t>
      </w:r>
    </w:p>
    <w:p w14:paraId="611297F3" w14:textId="77777777" w:rsidR="00955000" w:rsidRPr="008A3958" w:rsidRDefault="00955000" w:rsidP="00955000">
      <w:pPr>
        <w:pStyle w:val="Odstavekseznama"/>
        <w:numPr>
          <w:ilvl w:val="0"/>
          <w:numId w:val="94"/>
        </w:numPr>
        <w:spacing w:after="0" w:line="260" w:lineRule="exact"/>
        <w:jc w:val="both"/>
        <w:rPr>
          <w:rFonts w:ascii="Arial" w:hAnsi="Arial" w:cs="Arial"/>
          <w:iCs/>
          <w:sz w:val="18"/>
          <w:szCs w:val="18"/>
        </w:rPr>
      </w:pPr>
      <w:r>
        <w:rPr>
          <w:rFonts w:ascii="Arial" w:hAnsi="Arial" w:cs="Arial"/>
          <w:color w:val="222222"/>
          <w:sz w:val="18"/>
          <w:szCs w:val="18"/>
          <w:shd w:val="clear" w:color="auto" w:fill="FFFFFF"/>
        </w:rPr>
        <w:t>Odpravo napak oziroma k</w:t>
      </w:r>
      <w:r w:rsidRPr="006B0588">
        <w:rPr>
          <w:rFonts w:ascii="Arial" w:hAnsi="Arial" w:cs="Arial"/>
          <w:color w:val="222222"/>
          <w:sz w:val="18"/>
          <w:szCs w:val="18"/>
          <w:shd w:val="clear" w:color="auto" w:fill="FFFFFF"/>
        </w:rPr>
        <w:t xml:space="preserve">orektivno </w:t>
      </w:r>
      <w:r>
        <w:rPr>
          <w:rFonts w:ascii="Arial" w:hAnsi="Arial" w:cs="Arial"/>
          <w:color w:val="222222"/>
          <w:sz w:val="18"/>
          <w:szCs w:val="18"/>
          <w:shd w:val="clear" w:color="auto" w:fill="FFFFFF"/>
        </w:rPr>
        <w:t>/</w:t>
      </w:r>
      <w:r w:rsidRPr="006B0588">
        <w:rPr>
          <w:rFonts w:ascii="Arial" w:hAnsi="Arial" w:cs="Arial"/>
          <w:color w:val="222222"/>
          <w:sz w:val="18"/>
          <w:szCs w:val="18"/>
          <w:shd w:val="clear" w:color="auto" w:fill="FFFFFF"/>
        </w:rPr>
        <w:t xml:space="preserve"> kurativno vzdrževanje: pomeni servisiranje in vzdrževanje, ki se izvrši v primeru okvare opreme in ga naročnik zahteva od </w:t>
      </w:r>
      <w:r>
        <w:rPr>
          <w:rFonts w:ascii="Arial" w:hAnsi="Arial" w:cs="Arial"/>
          <w:color w:val="222222"/>
          <w:sz w:val="18"/>
          <w:szCs w:val="18"/>
          <w:shd w:val="clear" w:color="auto" w:fill="FFFFFF"/>
        </w:rPr>
        <w:t>dobavitelja</w:t>
      </w:r>
      <w:r w:rsidRPr="006B0588">
        <w:rPr>
          <w:rFonts w:ascii="Arial" w:hAnsi="Arial" w:cs="Arial"/>
          <w:color w:val="222222"/>
          <w:sz w:val="18"/>
          <w:szCs w:val="18"/>
          <w:shd w:val="clear" w:color="auto" w:fill="FFFFFF"/>
        </w:rPr>
        <w:t xml:space="preserve"> oziroma ga mora </w:t>
      </w:r>
      <w:r>
        <w:rPr>
          <w:rFonts w:ascii="Arial" w:hAnsi="Arial" w:cs="Arial"/>
          <w:color w:val="222222"/>
          <w:sz w:val="18"/>
          <w:szCs w:val="18"/>
          <w:shd w:val="clear" w:color="auto" w:fill="FFFFFF"/>
        </w:rPr>
        <w:t>dobavitelj</w:t>
      </w:r>
      <w:r w:rsidRPr="006B0588">
        <w:rPr>
          <w:rFonts w:ascii="Arial" w:hAnsi="Arial" w:cs="Arial"/>
          <w:color w:val="222222"/>
          <w:sz w:val="18"/>
          <w:szCs w:val="18"/>
          <w:shd w:val="clear" w:color="auto" w:fill="FFFFFF"/>
        </w:rPr>
        <w:t xml:space="preserve"> izvesti na poziv naročnika. Korektivno vzdrževanje je namenjeno vzpostavitvi takega stanja opreme, v katerem oprema opravlja svojo predvideno funkcijo. Korektivno vzdrževanje lahko vključuje tudi nadgradnjo strojne in programske opreme.</w:t>
      </w:r>
    </w:p>
    <w:p w14:paraId="215C324D" w14:textId="77777777" w:rsidR="00955000" w:rsidRDefault="00955000" w:rsidP="00955000">
      <w:pPr>
        <w:spacing w:after="0" w:line="260" w:lineRule="exact"/>
        <w:jc w:val="both"/>
        <w:rPr>
          <w:rFonts w:ascii="Arial" w:hAnsi="Arial" w:cs="Arial"/>
          <w:iCs/>
          <w:sz w:val="18"/>
          <w:szCs w:val="18"/>
        </w:rPr>
      </w:pPr>
    </w:p>
    <w:p w14:paraId="69027276" w14:textId="77777777" w:rsidR="00955000" w:rsidRPr="00271A63" w:rsidRDefault="00955000" w:rsidP="00955000">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13D90097" w14:textId="77777777" w:rsidR="0072080B" w:rsidRPr="00731494" w:rsidRDefault="0072080B" w:rsidP="0072080B">
      <w:pPr>
        <w:spacing w:after="0" w:line="260" w:lineRule="exact"/>
        <w:jc w:val="both"/>
        <w:rPr>
          <w:rFonts w:ascii="Arial" w:hAnsi="Arial" w:cs="Arial"/>
          <w:i/>
          <w:sz w:val="18"/>
          <w:szCs w:val="18"/>
        </w:rPr>
      </w:pPr>
    </w:p>
    <w:p w14:paraId="030F6CCB" w14:textId="77777777" w:rsidR="0072080B" w:rsidRPr="00731494" w:rsidRDefault="0072080B" w:rsidP="005153DE">
      <w:pPr>
        <w:pStyle w:val="Odstavekseznama"/>
        <w:numPr>
          <w:ilvl w:val="0"/>
          <w:numId w:val="61"/>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01CD4CB1" w14:textId="77777777" w:rsidR="0072080B" w:rsidRPr="00731494" w:rsidRDefault="0072080B" w:rsidP="0072080B">
      <w:pPr>
        <w:spacing w:after="0" w:line="260" w:lineRule="exact"/>
        <w:jc w:val="both"/>
        <w:rPr>
          <w:rFonts w:ascii="Arial" w:hAnsi="Arial" w:cs="Arial"/>
          <w:sz w:val="18"/>
          <w:szCs w:val="18"/>
        </w:rPr>
      </w:pPr>
    </w:p>
    <w:p w14:paraId="2A6BF32A" w14:textId="77777777" w:rsidR="004D5871" w:rsidRDefault="0072080B" w:rsidP="004D5871">
      <w:pPr>
        <w:jc w:val="both"/>
        <w:rPr>
          <w:rFonts w:ascii="Arial" w:hAnsi="Arial" w:cs="Arial"/>
          <w:sz w:val="18"/>
          <w:szCs w:val="18"/>
        </w:rPr>
      </w:pPr>
      <w:r w:rsidRPr="00731494">
        <w:rPr>
          <w:rFonts w:ascii="Arial" w:hAnsi="Arial" w:cs="Arial"/>
          <w:sz w:val="18"/>
          <w:szCs w:val="18"/>
        </w:rPr>
        <w:t xml:space="preserve">Ponudnik mora v času garancijskega roka zagotavljati brezplačno odpravo napak za ponujeno opremo. Izvajanje odprave napak v času garancijskega roka bo potekalo na lokaciji naročnika ali na drugi lokaciji, po predhodnem dogovoru z naročnikom. </w:t>
      </w:r>
      <w:r w:rsidR="004D5871" w:rsidRPr="00731494">
        <w:rPr>
          <w:rFonts w:ascii="Arial" w:hAnsi="Arial" w:cs="Arial"/>
          <w:sz w:val="18"/>
          <w:szCs w:val="18"/>
        </w:rPr>
        <w:t xml:space="preserve">Odzivni čas za </w:t>
      </w:r>
      <w:r w:rsidR="004D5871">
        <w:rPr>
          <w:rFonts w:ascii="Arial" w:hAnsi="Arial" w:cs="Arial"/>
          <w:sz w:val="18"/>
          <w:szCs w:val="18"/>
        </w:rPr>
        <w:t xml:space="preserve">odpravo napak </w:t>
      </w:r>
      <w:r w:rsidR="004D5871" w:rsidRPr="00731494">
        <w:rPr>
          <w:rFonts w:ascii="Arial" w:hAnsi="Arial" w:cs="Arial"/>
          <w:sz w:val="18"/>
          <w:szCs w:val="18"/>
        </w:rPr>
        <w:t xml:space="preserve">je največ 24 ur od trenutka obvestila o napaki ali okvari. </w:t>
      </w:r>
      <w:r w:rsidR="004D5871" w:rsidRPr="002C1F5E">
        <w:rPr>
          <w:rFonts w:ascii="Arial" w:hAnsi="Arial" w:cs="Arial"/>
          <w:sz w:val="18"/>
          <w:szCs w:val="18"/>
        </w:rPr>
        <w:t>Odzivni čas predstavlja čas od prijave oziroma obvestila o napaki s strani naročnika, do začetka intervencije in diagnosticiranja napake.</w:t>
      </w:r>
    </w:p>
    <w:p w14:paraId="77A86B30" w14:textId="4A6A1A38" w:rsidR="004D5871" w:rsidRDefault="004D5871" w:rsidP="004D5871">
      <w:pPr>
        <w:jc w:val="both"/>
        <w:rPr>
          <w:rFonts w:ascii="Arial" w:hAnsi="Arial" w:cs="Arial"/>
          <w:sz w:val="18"/>
          <w:szCs w:val="18"/>
        </w:rPr>
      </w:pPr>
      <w:r>
        <w:rPr>
          <w:rFonts w:ascii="Arial" w:hAnsi="Arial" w:cs="Arial"/>
          <w:sz w:val="18"/>
          <w:szCs w:val="18"/>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w:t>
      </w:r>
      <w:r w:rsidRPr="00AF14D9">
        <w:rPr>
          <w:rFonts w:ascii="Arial" w:hAnsi="Arial" w:cs="Arial"/>
          <w:sz w:val="18"/>
          <w:szCs w:val="18"/>
        </w:rPr>
        <w:t>dolžan naročniku brezplačno zagotoviti</w:t>
      </w:r>
      <w:r w:rsidR="00AE6142">
        <w:rPr>
          <w:rFonts w:ascii="Arial" w:hAnsi="Arial" w:cs="Arial"/>
          <w:sz w:val="18"/>
          <w:szCs w:val="18"/>
        </w:rPr>
        <w:t xml:space="preserve"> najmanj enakovredno</w:t>
      </w:r>
      <w:r w:rsidRPr="00AF14D9">
        <w:rPr>
          <w:rFonts w:ascii="Arial" w:hAnsi="Arial" w:cs="Arial"/>
          <w:sz w:val="18"/>
          <w:szCs w:val="18"/>
        </w:rPr>
        <w:t xml:space="preserve"> nadomestn</w:t>
      </w:r>
      <w:r w:rsidR="00AF14D9" w:rsidRPr="005153DE">
        <w:rPr>
          <w:rFonts w:ascii="Arial" w:hAnsi="Arial" w:cs="Arial"/>
          <w:sz w:val="18"/>
          <w:szCs w:val="18"/>
        </w:rPr>
        <w:t>o</w:t>
      </w:r>
      <w:r w:rsidRPr="00AF14D9">
        <w:rPr>
          <w:rFonts w:ascii="Arial" w:hAnsi="Arial" w:cs="Arial"/>
          <w:sz w:val="18"/>
          <w:szCs w:val="18"/>
        </w:rPr>
        <w:t xml:space="preserve"> </w:t>
      </w:r>
      <w:r w:rsidR="00AF14D9" w:rsidRPr="005153DE">
        <w:rPr>
          <w:rFonts w:ascii="Arial" w:hAnsi="Arial" w:cs="Arial"/>
          <w:sz w:val="18"/>
          <w:szCs w:val="18"/>
        </w:rPr>
        <w:t xml:space="preserve">opremo, </w:t>
      </w:r>
      <w:r w:rsidRPr="00AF14D9">
        <w:rPr>
          <w:rFonts w:ascii="Arial" w:hAnsi="Arial" w:cs="Arial"/>
          <w:sz w:val="18"/>
          <w:szCs w:val="18"/>
        </w:rPr>
        <w:t>ki j</w:t>
      </w:r>
      <w:r w:rsidR="00AF14D9" w:rsidRPr="005153DE">
        <w:rPr>
          <w:rFonts w:ascii="Arial" w:hAnsi="Arial" w:cs="Arial"/>
          <w:sz w:val="18"/>
          <w:szCs w:val="18"/>
        </w:rPr>
        <w:t>o</w:t>
      </w:r>
      <w:r w:rsidRPr="00AF14D9">
        <w:rPr>
          <w:rFonts w:ascii="Arial" w:hAnsi="Arial" w:cs="Arial"/>
          <w:sz w:val="18"/>
          <w:szCs w:val="18"/>
        </w:rPr>
        <w:t xml:space="preserve"> lahko naročnik uporablja za čas odprave napak. Dobavitelj</w:t>
      </w:r>
      <w:r>
        <w:rPr>
          <w:rFonts w:ascii="Arial" w:hAnsi="Arial" w:cs="Arial"/>
          <w:sz w:val="18"/>
          <w:szCs w:val="18"/>
        </w:rPr>
        <w:t xml:space="preserve"> iz tega naslova ni upravičen do kakršnegakoli dodatnega plačila.</w:t>
      </w:r>
    </w:p>
    <w:p w14:paraId="2E0D0EAB" w14:textId="77777777" w:rsidR="0072080B" w:rsidRPr="00731494" w:rsidRDefault="0072080B" w:rsidP="0072080B">
      <w:pPr>
        <w:spacing w:after="0" w:line="260" w:lineRule="exact"/>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da ponudnik brezplačno nadomesti okvarjeno opremo z novo opremo, ki mora biti najmanj enake kvalitete kot nadomeščena oprema. </w:t>
      </w:r>
    </w:p>
    <w:p w14:paraId="45F88D90" w14:textId="77777777" w:rsidR="0072080B" w:rsidRPr="00731494" w:rsidRDefault="0072080B" w:rsidP="0072080B">
      <w:pPr>
        <w:spacing w:after="0" w:line="260" w:lineRule="exact"/>
        <w:jc w:val="both"/>
        <w:rPr>
          <w:rFonts w:ascii="Arial" w:hAnsi="Arial" w:cs="Arial"/>
          <w:b/>
          <w:sz w:val="18"/>
          <w:szCs w:val="18"/>
        </w:rPr>
      </w:pPr>
    </w:p>
    <w:p w14:paraId="6B5BA62D" w14:textId="77777777" w:rsidR="0072080B" w:rsidRPr="00731494" w:rsidRDefault="0072080B" w:rsidP="0072080B">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3602F686" w14:textId="77777777" w:rsidR="0072080B" w:rsidRPr="00731494" w:rsidRDefault="0072080B" w:rsidP="0072080B">
      <w:pPr>
        <w:spacing w:after="0" w:line="260" w:lineRule="exact"/>
        <w:jc w:val="both"/>
        <w:rPr>
          <w:rFonts w:ascii="Arial" w:hAnsi="Arial" w:cs="Arial"/>
          <w:b/>
          <w:sz w:val="18"/>
          <w:szCs w:val="18"/>
        </w:rPr>
      </w:pPr>
    </w:p>
    <w:p w14:paraId="39F45569" w14:textId="2AEAFFAD" w:rsidR="005153DE" w:rsidRDefault="0072080B" w:rsidP="0072080B">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01EEC24A" w14:textId="77777777" w:rsidR="003B6B0A" w:rsidRPr="00731494" w:rsidRDefault="003B6B0A" w:rsidP="0072080B">
      <w:pPr>
        <w:spacing w:after="0" w:line="260" w:lineRule="exact"/>
        <w:jc w:val="both"/>
        <w:rPr>
          <w:rFonts w:ascii="Arial" w:hAnsi="Arial" w:cs="Arial"/>
          <w:sz w:val="18"/>
          <w:szCs w:val="18"/>
        </w:rPr>
      </w:pPr>
    </w:p>
    <w:p w14:paraId="6993429A" w14:textId="44426FBB" w:rsidR="0072080B" w:rsidRPr="00731494" w:rsidRDefault="0072080B" w:rsidP="0072080B">
      <w:pPr>
        <w:spacing w:line="260" w:lineRule="exact"/>
        <w:jc w:val="both"/>
        <w:rPr>
          <w:rFonts w:ascii="Arial" w:hAnsi="Arial" w:cs="Arial"/>
          <w:b/>
          <w:sz w:val="18"/>
          <w:szCs w:val="18"/>
        </w:rPr>
      </w:pPr>
      <w:r w:rsidRPr="00731494">
        <w:rPr>
          <w:rFonts w:ascii="Arial" w:hAnsi="Arial" w:cs="Arial"/>
          <w:b/>
          <w:sz w:val="18"/>
          <w:szCs w:val="18"/>
        </w:rPr>
        <w:t xml:space="preserve">6. MONTAŽA OPREME  </w:t>
      </w:r>
    </w:p>
    <w:p w14:paraId="516F0049" w14:textId="77777777" w:rsidR="0072080B" w:rsidRPr="00731494" w:rsidRDefault="0072080B" w:rsidP="0072080B">
      <w:pPr>
        <w:spacing w:after="0" w:line="260" w:lineRule="exact"/>
        <w:jc w:val="both"/>
        <w:rPr>
          <w:rFonts w:ascii="Arial" w:hAnsi="Arial" w:cs="Arial"/>
          <w:sz w:val="18"/>
          <w:szCs w:val="18"/>
        </w:rPr>
      </w:pPr>
      <w:r w:rsidRPr="00731494">
        <w:rPr>
          <w:rFonts w:ascii="Arial" w:hAnsi="Arial" w:cs="Arial"/>
          <w:sz w:val="18"/>
          <w:szCs w:val="18"/>
        </w:rPr>
        <w:t>V ponudbeno ceno mora ponudnik vključiti tudi montažo dobavljene opreme. Montaža opreme bo potekala na lokaciji, ki jo bo naročnik natančneje določil po podpisu pogodbe. Montaža opreme se izvede na delovni dan v času, ki bo naknadno dogovorjen z naročnikom.</w:t>
      </w:r>
    </w:p>
    <w:p w14:paraId="2A6AD167" w14:textId="77777777" w:rsidR="0072080B" w:rsidRPr="00731494" w:rsidRDefault="0072080B" w:rsidP="0072080B">
      <w:pPr>
        <w:spacing w:after="0" w:line="260" w:lineRule="exact"/>
        <w:jc w:val="both"/>
        <w:rPr>
          <w:rFonts w:cs="Arial"/>
          <w:sz w:val="18"/>
          <w:szCs w:val="18"/>
        </w:rPr>
      </w:pPr>
    </w:p>
    <w:p w14:paraId="5EF030EF" w14:textId="77777777" w:rsidR="0072080B" w:rsidRPr="00731494" w:rsidRDefault="0072080B" w:rsidP="0072080B">
      <w:pPr>
        <w:spacing w:after="0" w:line="260" w:lineRule="exact"/>
        <w:jc w:val="both"/>
        <w:rPr>
          <w:rFonts w:ascii="Arial" w:hAnsi="Arial" w:cs="Arial"/>
          <w:sz w:val="18"/>
          <w:szCs w:val="18"/>
        </w:rPr>
      </w:pPr>
      <w:r w:rsidRPr="00731494">
        <w:rPr>
          <w:rFonts w:cs="Arial"/>
          <w:sz w:val="18"/>
          <w:szCs w:val="18"/>
        </w:rPr>
        <w:t>Po uspešno izvedeni montaži dobavljene opreme dobavitelj in naročnik podpišeta zapisnik o uspešno izvedeni montaži opreme.</w:t>
      </w:r>
    </w:p>
    <w:p w14:paraId="68348274" w14:textId="77777777" w:rsidR="0072080B" w:rsidRPr="00731494" w:rsidRDefault="0072080B" w:rsidP="0072080B">
      <w:pPr>
        <w:spacing w:after="0" w:line="260" w:lineRule="exact"/>
        <w:jc w:val="both"/>
        <w:rPr>
          <w:rFonts w:ascii="Arial" w:hAnsi="Arial" w:cs="Arial"/>
          <w:b/>
          <w:sz w:val="18"/>
          <w:szCs w:val="18"/>
        </w:rPr>
      </w:pPr>
    </w:p>
    <w:p w14:paraId="417D9C7E" w14:textId="77777777" w:rsidR="0072080B" w:rsidRPr="00731494" w:rsidRDefault="0072080B" w:rsidP="0072080B">
      <w:pPr>
        <w:spacing w:after="0" w:line="260" w:lineRule="exact"/>
        <w:jc w:val="both"/>
        <w:rPr>
          <w:rFonts w:ascii="Arial" w:hAnsi="Arial" w:cs="Arial"/>
          <w:b/>
          <w:sz w:val="18"/>
          <w:szCs w:val="18"/>
        </w:rPr>
      </w:pPr>
      <w:r w:rsidRPr="00731494">
        <w:rPr>
          <w:rFonts w:ascii="Arial" w:hAnsi="Arial" w:cs="Arial"/>
          <w:b/>
          <w:sz w:val="18"/>
          <w:szCs w:val="18"/>
        </w:rPr>
        <w:t xml:space="preserve">7. IZOBRAŽEVANJE/USPOSABLJANJE NAROČNIKOVEGA OSEBJA </w:t>
      </w:r>
    </w:p>
    <w:p w14:paraId="0AE96D63" w14:textId="77777777" w:rsidR="0072080B" w:rsidRPr="00731494" w:rsidRDefault="0072080B" w:rsidP="0072080B">
      <w:pPr>
        <w:spacing w:after="0" w:line="260" w:lineRule="exact"/>
        <w:jc w:val="both"/>
        <w:rPr>
          <w:rFonts w:ascii="Arial" w:hAnsi="Arial" w:cs="Arial"/>
          <w:sz w:val="18"/>
          <w:szCs w:val="18"/>
        </w:rPr>
      </w:pPr>
    </w:p>
    <w:p w14:paraId="381619C0" w14:textId="3123A65F" w:rsidR="0072080B" w:rsidRPr="00731494" w:rsidRDefault="0072080B" w:rsidP="0072080B">
      <w:pPr>
        <w:spacing w:after="0" w:line="260" w:lineRule="exact"/>
        <w:jc w:val="both"/>
        <w:rPr>
          <w:rFonts w:ascii="Arial" w:hAnsi="Arial" w:cs="Arial"/>
          <w:sz w:val="18"/>
          <w:szCs w:val="18"/>
        </w:rPr>
      </w:pPr>
      <w:r w:rsidRPr="00731494">
        <w:rPr>
          <w:rFonts w:ascii="Arial" w:hAnsi="Arial" w:cs="Arial"/>
          <w:sz w:val="18"/>
          <w:szCs w:val="18"/>
        </w:rPr>
        <w:t>V ceno opreme mora biti vključeno brezplačno</w:t>
      </w:r>
      <w:r w:rsidR="00E51A3F">
        <w:rPr>
          <w:rFonts w:ascii="Arial" w:hAnsi="Arial" w:cs="Arial"/>
          <w:sz w:val="18"/>
          <w:szCs w:val="18"/>
        </w:rPr>
        <w:t xml:space="preserve"> </w:t>
      </w:r>
      <w:r w:rsidRPr="00731494">
        <w:rPr>
          <w:rFonts w:ascii="Arial" w:hAnsi="Arial" w:cs="Arial"/>
          <w:sz w:val="18"/>
          <w:szCs w:val="18"/>
        </w:rPr>
        <w:t xml:space="preserve">usposabljanje uporabnikov </w:t>
      </w:r>
      <w:r w:rsidR="00E51A3F">
        <w:rPr>
          <w:rFonts w:ascii="Arial" w:hAnsi="Arial" w:cs="Arial"/>
          <w:sz w:val="18"/>
          <w:szCs w:val="18"/>
        </w:rPr>
        <w:t xml:space="preserve">oziroma predstavitev delovanja </w:t>
      </w:r>
      <w:r w:rsidRPr="00731494">
        <w:rPr>
          <w:rFonts w:ascii="Arial" w:hAnsi="Arial" w:cs="Arial"/>
          <w:sz w:val="18"/>
          <w:szCs w:val="18"/>
        </w:rPr>
        <w:t>opreme</w:t>
      </w:r>
      <w:r w:rsidR="00E51A3F">
        <w:rPr>
          <w:rFonts w:ascii="Arial" w:hAnsi="Arial" w:cs="Arial"/>
          <w:sz w:val="18"/>
          <w:szCs w:val="18"/>
        </w:rPr>
        <w:t xml:space="preserve"> in osebja iz tehnično-vzdrževalnega sektorja</w:t>
      </w:r>
      <w:r w:rsidRPr="00731494">
        <w:rPr>
          <w:rFonts w:ascii="Arial" w:hAnsi="Arial" w:cs="Arial"/>
          <w:sz w:val="18"/>
          <w:szCs w:val="18"/>
        </w:rPr>
        <w:t xml:space="preserve"> pri naročniku za pravilno in varno rokovanje z dobavljeno opremo, ki bo potekalo po dobavi oziroma namestitvi opreme v prostorih naročnika in ga bo ponudnik izvedel po svojem programu v takem obsegu, da bodo uporabniki znali samostojno rokovati z dobavljeno opremo. </w:t>
      </w:r>
      <w:r w:rsidR="00F224CE">
        <w:rPr>
          <w:rFonts w:ascii="Arial" w:hAnsi="Arial" w:cs="Arial"/>
          <w:sz w:val="18"/>
          <w:szCs w:val="18"/>
        </w:rPr>
        <w:t>Izobraževanje se zahteva za najmanj 4 osebe</w:t>
      </w:r>
      <w:r w:rsidR="00E51A3F">
        <w:rPr>
          <w:rFonts w:ascii="Arial" w:hAnsi="Arial" w:cs="Arial"/>
          <w:sz w:val="18"/>
          <w:szCs w:val="18"/>
        </w:rPr>
        <w:t xml:space="preserve"> in 2 dodatni osebi službe TVS</w:t>
      </w:r>
      <w:r w:rsidR="00F224CE">
        <w:rPr>
          <w:rFonts w:ascii="Arial" w:hAnsi="Arial" w:cs="Arial"/>
          <w:sz w:val="18"/>
          <w:szCs w:val="18"/>
        </w:rPr>
        <w:t>, ki morajo po opravljenem izobraževanju pridobiti licence (dve medicinski sestri in dva zdravnika).</w:t>
      </w:r>
      <w:r w:rsidR="00E51A3F">
        <w:rPr>
          <w:rFonts w:ascii="Arial" w:hAnsi="Arial" w:cs="Arial"/>
          <w:sz w:val="18"/>
          <w:szCs w:val="18"/>
        </w:rPr>
        <w:t xml:space="preserve"> </w:t>
      </w:r>
      <w:r w:rsidRPr="00731494">
        <w:rPr>
          <w:rFonts w:ascii="Arial" w:hAnsi="Arial" w:cs="Arial"/>
          <w:sz w:val="18"/>
          <w:szCs w:val="18"/>
        </w:rPr>
        <w:t>Naročnik in izbrani ponudnik se o točnem datumu usposabljanja oz. izobraževanja naročnikovega osebja dogovorita sporazumno.</w:t>
      </w:r>
    </w:p>
    <w:p w14:paraId="42E6A9B9" w14:textId="77777777" w:rsidR="0072080B" w:rsidRPr="00731494" w:rsidRDefault="0072080B" w:rsidP="0072080B">
      <w:pPr>
        <w:spacing w:after="0" w:line="260" w:lineRule="exact"/>
        <w:jc w:val="both"/>
        <w:rPr>
          <w:rFonts w:ascii="Arial" w:hAnsi="Arial" w:cs="Arial"/>
          <w:sz w:val="18"/>
          <w:szCs w:val="18"/>
        </w:rPr>
      </w:pPr>
    </w:p>
    <w:p w14:paraId="260A0948" w14:textId="77777777" w:rsidR="0072080B" w:rsidRPr="00731494" w:rsidRDefault="0072080B" w:rsidP="0072080B">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 potrdilo oz. zapisnik o usposabljanju, najkasneje v treh delovnih dneh po izvedenem usposabljanju.</w:t>
      </w:r>
    </w:p>
    <w:p w14:paraId="6A12D849" w14:textId="77777777" w:rsidR="0072080B" w:rsidRPr="00731494" w:rsidRDefault="0072080B" w:rsidP="0072080B">
      <w:pPr>
        <w:spacing w:after="0" w:line="260" w:lineRule="exact"/>
        <w:jc w:val="both"/>
        <w:rPr>
          <w:rFonts w:ascii="Arial" w:hAnsi="Arial" w:cs="Arial"/>
          <w:sz w:val="18"/>
          <w:szCs w:val="18"/>
        </w:rPr>
      </w:pPr>
    </w:p>
    <w:p w14:paraId="70004D25" w14:textId="77777777" w:rsidR="0072080B" w:rsidRPr="00731494" w:rsidRDefault="0072080B" w:rsidP="0072080B">
      <w:pPr>
        <w:spacing w:after="0" w:line="260" w:lineRule="exact"/>
        <w:jc w:val="both"/>
        <w:rPr>
          <w:rFonts w:ascii="Arial" w:hAnsi="Arial" w:cs="Arial"/>
          <w:b/>
          <w:sz w:val="18"/>
          <w:szCs w:val="18"/>
        </w:rPr>
      </w:pPr>
    </w:p>
    <w:p w14:paraId="569C8278" w14:textId="77777777" w:rsidR="0072080B" w:rsidRPr="00731494" w:rsidRDefault="0072080B" w:rsidP="0072080B">
      <w:pPr>
        <w:spacing w:after="0" w:line="260" w:lineRule="exact"/>
        <w:jc w:val="both"/>
        <w:rPr>
          <w:rFonts w:ascii="Arial" w:hAnsi="Arial" w:cs="Arial"/>
          <w:b/>
          <w:sz w:val="18"/>
          <w:szCs w:val="18"/>
        </w:rPr>
      </w:pPr>
      <w:r w:rsidRPr="00731494">
        <w:rPr>
          <w:rFonts w:ascii="Arial" w:hAnsi="Arial" w:cs="Arial"/>
          <w:b/>
          <w:sz w:val="18"/>
          <w:szCs w:val="18"/>
        </w:rPr>
        <w:t xml:space="preserve">8. DRUGE ZAHTEVE NAROČNIKA </w:t>
      </w:r>
    </w:p>
    <w:p w14:paraId="4D462383" w14:textId="77777777" w:rsidR="0072080B" w:rsidRPr="00731494" w:rsidRDefault="0072080B" w:rsidP="0072080B">
      <w:pPr>
        <w:spacing w:after="0" w:line="260" w:lineRule="exact"/>
        <w:jc w:val="both"/>
        <w:rPr>
          <w:rFonts w:ascii="Arial" w:hAnsi="Arial" w:cs="Arial"/>
          <w:b/>
          <w:sz w:val="18"/>
          <w:szCs w:val="18"/>
        </w:rPr>
      </w:pPr>
    </w:p>
    <w:p w14:paraId="16CD4457" w14:textId="77777777" w:rsidR="0072080B" w:rsidRPr="00731494" w:rsidRDefault="0072080B" w:rsidP="0072080B">
      <w:pPr>
        <w:spacing w:line="260" w:lineRule="exact"/>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p>
    <w:p w14:paraId="5BC378B9" w14:textId="77777777" w:rsidR="0072080B" w:rsidRPr="00731494" w:rsidRDefault="0072080B" w:rsidP="0072080B">
      <w:pPr>
        <w:spacing w:after="0" w:line="260" w:lineRule="exact"/>
        <w:jc w:val="both"/>
        <w:rPr>
          <w:rFonts w:ascii="Arial" w:hAnsi="Arial" w:cs="Arial"/>
          <w:sz w:val="18"/>
          <w:szCs w:val="18"/>
        </w:rPr>
      </w:pPr>
      <w:r w:rsidRPr="00731494">
        <w:rPr>
          <w:rFonts w:ascii="Arial" w:hAnsi="Arial" w:cs="Arial"/>
          <w:sz w:val="18"/>
          <w:szCs w:val="18"/>
        </w:rPr>
        <w:t>Vsi ostali pogoji in zahteve naročnika, ki v razpisni dokumentaciji niso posebej navedeni, so takšni, kot jih opredeljuje osnutek pogodbe, ki je sestavni del razpisne dokumentacije. Ponudnik s predložitvijo parafiranega oziroma podpisanega osnutka pogodbe potrjuje, da se strinja s temi pogoji in zahtevami naročnika.</w:t>
      </w:r>
    </w:p>
    <w:p w14:paraId="359B3B66" w14:textId="77777777" w:rsidR="00912EFB" w:rsidRDefault="00912EFB">
      <w:pPr>
        <w:rPr>
          <w:rFonts w:ascii="Arial" w:hAnsi="Arial" w:cs="Arial"/>
          <w:sz w:val="18"/>
          <w:szCs w:val="18"/>
        </w:rPr>
      </w:pPr>
    </w:p>
    <w:p w14:paraId="1F4278DF" w14:textId="1B0CD0C8" w:rsidR="00912EFB" w:rsidRPr="00731494" w:rsidRDefault="00912EFB" w:rsidP="00912EFB">
      <w:pPr>
        <w:spacing w:after="0" w:line="260" w:lineRule="exact"/>
        <w:jc w:val="both"/>
        <w:rPr>
          <w:rFonts w:ascii="Arial" w:hAnsi="Arial" w:cs="Arial"/>
          <w:b/>
          <w:sz w:val="18"/>
          <w:szCs w:val="18"/>
        </w:rPr>
      </w:pPr>
      <w:r w:rsidRPr="004579F4">
        <w:rPr>
          <w:rFonts w:ascii="Arial" w:hAnsi="Arial" w:cs="Arial"/>
          <w:b/>
          <w:sz w:val="18"/>
          <w:szCs w:val="18"/>
        </w:rPr>
        <w:t xml:space="preserve">9. POGARANCIJSKO </w:t>
      </w:r>
      <w:r w:rsidR="00E51A3F">
        <w:rPr>
          <w:rFonts w:ascii="Arial" w:hAnsi="Arial" w:cs="Arial"/>
          <w:b/>
          <w:sz w:val="18"/>
          <w:szCs w:val="18"/>
        </w:rPr>
        <w:t>ALL-INCLUSIVE</w:t>
      </w:r>
      <w:r w:rsidR="00766CC5" w:rsidRPr="004579F4">
        <w:rPr>
          <w:rFonts w:ascii="Arial" w:hAnsi="Arial" w:cs="Arial"/>
          <w:b/>
          <w:sz w:val="18"/>
          <w:szCs w:val="18"/>
        </w:rPr>
        <w:t xml:space="preserve"> </w:t>
      </w:r>
      <w:r w:rsidRPr="004579F4">
        <w:rPr>
          <w:rFonts w:ascii="Arial" w:hAnsi="Arial" w:cs="Arial"/>
          <w:b/>
          <w:sz w:val="18"/>
          <w:szCs w:val="18"/>
        </w:rPr>
        <w:t xml:space="preserve">VZDRŽEVANJE / SERVISIRANJE ZA OBDOBJE </w:t>
      </w:r>
      <w:r w:rsidR="00E51A3F">
        <w:rPr>
          <w:rFonts w:ascii="Arial" w:hAnsi="Arial" w:cs="Arial"/>
          <w:b/>
          <w:sz w:val="18"/>
          <w:szCs w:val="18"/>
        </w:rPr>
        <w:t>7</w:t>
      </w:r>
      <w:r w:rsidRPr="004579F4">
        <w:rPr>
          <w:rFonts w:ascii="Arial" w:hAnsi="Arial" w:cs="Arial"/>
          <w:b/>
          <w:sz w:val="18"/>
          <w:szCs w:val="18"/>
        </w:rPr>
        <w:t xml:space="preserve"> </w:t>
      </w:r>
      <w:r w:rsidR="00717A13">
        <w:rPr>
          <w:rFonts w:ascii="Arial" w:hAnsi="Arial" w:cs="Arial"/>
          <w:b/>
          <w:sz w:val="18"/>
          <w:szCs w:val="18"/>
        </w:rPr>
        <w:t>LET</w:t>
      </w:r>
    </w:p>
    <w:p w14:paraId="5423BB0F" w14:textId="77777777" w:rsidR="00912EFB" w:rsidRDefault="00912EFB" w:rsidP="00912EFB">
      <w:pPr>
        <w:spacing w:after="0"/>
        <w:jc w:val="both"/>
        <w:rPr>
          <w:rFonts w:ascii="Arial" w:hAnsi="Arial" w:cs="Arial"/>
          <w:sz w:val="18"/>
          <w:szCs w:val="18"/>
        </w:rPr>
      </w:pPr>
    </w:p>
    <w:p w14:paraId="0E177E52" w14:textId="601630DD" w:rsidR="00435805" w:rsidRPr="00731494" w:rsidRDefault="00955000" w:rsidP="00124539">
      <w:pPr>
        <w:jc w:val="both"/>
        <w:rPr>
          <w:rFonts w:ascii="Arial" w:hAnsi="Arial" w:cs="Arial"/>
          <w:sz w:val="18"/>
          <w:szCs w:val="18"/>
        </w:rPr>
      </w:pPr>
      <w:r w:rsidRPr="00955000">
        <w:rPr>
          <w:rFonts w:ascii="Arial" w:hAnsi="Arial" w:cs="Arial"/>
          <w:sz w:val="18"/>
          <w:szCs w:val="18"/>
        </w:rPr>
        <w:t>Izbrani ponudnik oziroma dobavitelj se mora v okviru oddaje ponudbe zavezati tudi k pogarancijskem</w:t>
      </w:r>
      <w:r w:rsidR="00717A13">
        <w:rPr>
          <w:rFonts w:ascii="Arial" w:hAnsi="Arial" w:cs="Arial"/>
          <w:sz w:val="18"/>
          <w:szCs w:val="18"/>
        </w:rPr>
        <w:t xml:space="preserve"> all-inclusive </w:t>
      </w:r>
      <w:r w:rsidRPr="00955000">
        <w:rPr>
          <w:rFonts w:ascii="Arial" w:hAnsi="Arial" w:cs="Arial"/>
          <w:sz w:val="18"/>
          <w:szCs w:val="18"/>
        </w:rPr>
        <w:t xml:space="preserve"> </w:t>
      </w:r>
      <w:r w:rsidR="00717A13">
        <w:rPr>
          <w:rFonts w:ascii="Arial" w:hAnsi="Arial" w:cs="Arial"/>
          <w:sz w:val="18"/>
          <w:szCs w:val="18"/>
        </w:rPr>
        <w:t>(</w:t>
      </w:r>
      <w:r w:rsidRPr="00955000">
        <w:rPr>
          <w:rFonts w:ascii="Arial" w:hAnsi="Arial" w:cs="Arial"/>
          <w:sz w:val="18"/>
          <w:szCs w:val="18"/>
        </w:rPr>
        <w:t>rednem preventivnem vzdrževanju in kurativnemu vzdrževanju</w:t>
      </w:r>
      <w:r w:rsidR="00717A13">
        <w:rPr>
          <w:rFonts w:ascii="Arial" w:hAnsi="Arial" w:cs="Arial"/>
          <w:sz w:val="18"/>
          <w:szCs w:val="18"/>
        </w:rPr>
        <w:t>)</w:t>
      </w:r>
      <w:r w:rsidRPr="00955000">
        <w:rPr>
          <w:rFonts w:ascii="Arial" w:hAnsi="Arial" w:cs="Arial"/>
          <w:sz w:val="18"/>
          <w:szCs w:val="18"/>
        </w:rPr>
        <w:t xml:space="preserve"> oziroma servisiranju za obdobje </w:t>
      </w:r>
      <w:r w:rsidR="00717A13">
        <w:rPr>
          <w:rFonts w:ascii="Arial" w:hAnsi="Arial" w:cs="Arial"/>
          <w:sz w:val="18"/>
          <w:szCs w:val="18"/>
        </w:rPr>
        <w:t>7 let</w:t>
      </w:r>
      <w:r w:rsidRPr="00955000">
        <w:rPr>
          <w:rFonts w:ascii="Arial" w:hAnsi="Arial" w:cs="Arial"/>
          <w:sz w:val="18"/>
          <w:szCs w:val="18"/>
        </w:rPr>
        <w:t xml:space="preserve"> po izteku garancijskega roka. Izvajanje vzdrževanja se izvaja skladno z zahtevami vzorca pogodbe, ki je priloga in sestavni del te razpisne dokumentacije in ga morajo ponudniki podpisati in priložiti v ponudbi. Progarancijsko redno preventivno vzdrževanje in kurativno vzdrževanje morajo ponudniki upoštevati tudi pri ponudbeni ceni, saj iz tega naslova ne bodo upravičeni do kakršnegakoli dodatnega nadomestila.</w:t>
      </w:r>
      <w:r w:rsidR="00435805" w:rsidRPr="00731494">
        <w:rPr>
          <w:rFonts w:ascii="Arial" w:hAnsi="Arial" w:cs="Arial"/>
          <w:sz w:val="18"/>
          <w:szCs w:val="18"/>
        </w:rPr>
        <w:br w:type="page"/>
      </w:r>
    </w:p>
    <w:p w14:paraId="3AB01223" w14:textId="77777777" w:rsidR="009A6465" w:rsidRPr="00731494" w:rsidRDefault="00A11576" w:rsidP="00A1157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D31C9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A1157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39B21A96" w:rsidR="00BE7E6E" w:rsidRPr="00731494" w:rsidRDefault="00A11576">
            <w:r w:rsidRPr="00731494">
              <w:rPr>
                <w:rFonts w:ascii="Arial" w:hAnsi="Arial" w:cs="Arial"/>
                <w:color w:val="000000"/>
                <w:position w:val="-2"/>
                <w:sz w:val="18"/>
                <w:szCs w:val="18"/>
              </w:rPr>
              <w:t>Vzorec bančne garancije / kavcijskega zavarovanja za dobro izvedbo</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A11576">
            <w:r w:rsidRPr="00731494">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00B2C97B" w:rsidR="00BE7E6E" w:rsidRPr="00731494" w:rsidRDefault="00A11576">
            <w:r w:rsidRPr="00731494">
              <w:rPr>
                <w:rFonts w:ascii="Arial" w:hAnsi="Arial" w:cs="Arial"/>
                <w:color w:val="000000"/>
                <w:position w:val="-2"/>
                <w:sz w:val="18"/>
                <w:szCs w:val="18"/>
              </w:rPr>
              <w:t>Vzorec bančne garancije / kavcijskega zavarovanja za odpravo napak</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67747C28"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1B249017" w:rsidR="00BE7E6E" w:rsidRPr="005153DE" w:rsidRDefault="00A11576">
            <w:pPr>
              <w:rPr>
                <w:highlight w:val="yellow"/>
              </w:rPr>
            </w:pPr>
            <w:r w:rsidRPr="00CC0FCB">
              <w:rPr>
                <w:rFonts w:ascii="Arial" w:hAnsi="Arial" w:cs="Arial"/>
                <w:color w:val="000000"/>
                <w:position w:val="-2"/>
                <w:sz w:val="18"/>
                <w:szCs w:val="18"/>
              </w:rPr>
              <w:t xml:space="preserve">Vzorec pogodbe: Pogodba o dobavi </w:t>
            </w:r>
            <w:r w:rsidR="00977B32" w:rsidRPr="00CC0FCB">
              <w:rPr>
                <w:rFonts w:ascii="Arial" w:hAnsi="Arial" w:cs="Arial"/>
                <w:color w:val="000000"/>
                <w:position w:val="-2"/>
                <w:sz w:val="18"/>
                <w:szCs w:val="18"/>
              </w:rPr>
              <w:t xml:space="preserve">in nakupu </w:t>
            </w:r>
            <w:r w:rsidR="001A7CC7" w:rsidRPr="001A7CC7">
              <w:rPr>
                <w:rFonts w:ascii="Arial" w:hAnsi="Arial" w:cs="Arial"/>
                <w:color w:val="000000"/>
                <w:position w:val="-2"/>
                <w:sz w:val="18"/>
                <w:szCs w:val="18"/>
              </w:rPr>
              <w:t>operativnega mikroskopa za otokirurgijo in kirurgijo lateralne lobanjske baze</w:t>
            </w:r>
            <w:r w:rsidR="001A7CC7" w:rsidRPr="001A7CC7">
              <w:rPr>
                <w:rFonts w:ascii="Arial" w:hAnsi="Arial" w:cs="Arial"/>
                <w:b/>
                <w:bCs/>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CD2F862"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24384FBE"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408A14ED" w:rsidR="00BE7E6E" w:rsidRPr="00731494" w:rsidRDefault="00A11576">
      <w:pPr>
        <w:spacing w:before="225" w:after="225" w:line="240" w:lineRule="auto"/>
        <w:jc w:val="both"/>
      </w:pPr>
      <w:r w:rsidRPr="00731494">
        <w:rPr>
          <w:rFonts w:ascii="Arial" w:hAnsi="Arial" w:cs="Arial"/>
          <w:color w:val="000000"/>
          <w:sz w:val="18"/>
          <w:szCs w:val="18"/>
        </w:rPr>
        <w:t>Na osnovi povabila za naročilo »</w:t>
      </w:r>
      <w:r w:rsidR="001A7CC7" w:rsidRPr="00E51A3F">
        <w:rPr>
          <w:rFonts w:ascii="Arial" w:hAnsi="Arial" w:cs="Arial"/>
          <w:b/>
          <w:bCs/>
          <w:sz w:val="18"/>
          <w:szCs w:val="18"/>
        </w:rPr>
        <w:t>Operativni mikroskop za otokirurgijo in kirurgijo lateralne lobanjske baze</w:t>
      </w:r>
      <w:r w:rsidRPr="00731494">
        <w:rPr>
          <w:rFonts w:ascii="Arial" w:hAnsi="Arial" w:cs="Arial"/>
          <w:color w:val="000000"/>
          <w:sz w:val="18"/>
          <w:szCs w:val="18"/>
        </w:rPr>
        <w:t>« dajemo ponudbo, kot sledi:</w:t>
      </w:r>
    </w:p>
    <w:p w14:paraId="535C059B" w14:textId="02694B02"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CC0414" w:rsidRPr="00731494">
        <w:rPr>
          <w:rFonts w:ascii="Arial" w:hAnsi="Arial" w:cs="Arial"/>
          <w:color w:val="000000"/>
          <w:sz w:val="18"/>
          <w:szCs w:val="18"/>
          <w:u w:val="single"/>
        </w:rPr>
        <w:t>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6FFA6956" w:rsidR="00380D35" w:rsidRPr="00731494" w:rsidRDefault="00380D35" w:rsidP="00380D35">
      <w:pPr>
        <w:spacing w:before="225" w:after="225" w:line="240" w:lineRule="auto"/>
        <w:jc w:val="both"/>
      </w:pPr>
      <w:r w:rsidRPr="00731494">
        <w:rPr>
          <w:rFonts w:ascii="Arial" w:hAnsi="Arial" w:cs="Arial"/>
          <w:color w:val="000000"/>
          <w:sz w:val="18"/>
          <w:szCs w:val="18"/>
        </w:rPr>
        <w:t xml:space="preserve">Plačila se opravijo na podlagi izdanih računov. Če ni z zakonom ali drugim predpisom določeno drugače, je rok plačila je </w:t>
      </w:r>
      <w:r w:rsidR="008D3906">
        <w:rPr>
          <w:rFonts w:ascii="Arial" w:hAnsi="Arial" w:cs="Arial"/>
          <w:color w:val="000000"/>
          <w:sz w:val="18"/>
          <w:szCs w:val="18"/>
        </w:rPr>
        <w:t>6</w:t>
      </w:r>
      <w:r w:rsidRPr="00731494">
        <w:rPr>
          <w:rFonts w:ascii="Arial" w:hAnsi="Arial" w:cs="Arial"/>
          <w:color w:val="000000"/>
          <w:sz w:val="18"/>
          <w:szCs w:val="18"/>
        </w:rPr>
        <w:t>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tbl>
      <w:tblPr>
        <w:tblStyle w:val="Tabelamrea"/>
        <w:tblW w:w="0" w:type="auto"/>
        <w:tblLayout w:type="fixed"/>
        <w:tblLook w:val="04A0" w:firstRow="1" w:lastRow="0" w:firstColumn="1" w:lastColumn="0" w:noHBand="0" w:noVBand="1"/>
      </w:tblPr>
      <w:tblGrid>
        <w:gridCol w:w="4346"/>
        <w:gridCol w:w="3314"/>
        <w:gridCol w:w="2495"/>
        <w:gridCol w:w="3745"/>
      </w:tblGrid>
      <w:tr w:rsidR="004768E5" w14:paraId="3B5246BA" w14:textId="77777777" w:rsidTr="0045581E">
        <w:trPr>
          <w:gridAfter w:val="3"/>
          <w:wAfter w:w="9554" w:type="dxa"/>
          <w:trHeight w:val="432"/>
        </w:trPr>
        <w:tc>
          <w:tcPr>
            <w:tcW w:w="4346" w:type="dxa"/>
            <w:vMerge w:val="restart"/>
            <w:shd w:val="clear" w:color="auto" w:fill="D9D9D9" w:themeFill="background1" w:themeFillShade="D9"/>
            <w:vAlign w:val="center"/>
          </w:tcPr>
          <w:p w14:paraId="66525202" w14:textId="706DC15D" w:rsidR="004768E5" w:rsidRPr="005153DE" w:rsidRDefault="004768E5" w:rsidP="005153DE">
            <w:pPr>
              <w:spacing w:before="225" w:after="225"/>
              <w:jc w:val="center"/>
              <w:rPr>
                <w:rFonts w:ascii="Arial" w:hAnsi="Arial" w:cs="Arial"/>
                <w:b/>
                <w:bCs/>
                <w:sz w:val="18"/>
                <w:szCs w:val="18"/>
              </w:rPr>
            </w:pPr>
            <w:r w:rsidRPr="005153DE">
              <w:rPr>
                <w:rFonts w:ascii="Arial" w:hAnsi="Arial" w:cs="Arial"/>
                <w:b/>
                <w:bCs/>
                <w:sz w:val="18"/>
                <w:szCs w:val="18"/>
              </w:rPr>
              <w:t>Postavka:</w:t>
            </w:r>
          </w:p>
        </w:tc>
      </w:tr>
      <w:tr w:rsidR="004768E5" w14:paraId="0DD8DF8F" w14:textId="77777777" w:rsidTr="00BE2300">
        <w:trPr>
          <w:trHeight w:val="140"/>
        </w:trPr>
        <w:tc>
          <w:tcPr>
            <w:tcW w:w="4346" w:type="dxa"/>
            <w:vMerge/>
            <w:shd w:val="clear" w:color="auto" w:fill="D9D9D9" w:themeFill="background1" w:themeFillShade="D9"/>
            <w:vAlign w:val="center"/>
          </w:tcPr>
          <w:p w14:paraId="5E703233" w14:textId="77777777" w:rsidR="004768E5" w:rsidRPr="005153DE" w:rsidRDefault="004768E5" w:rsidP="005153DE">
            <w:pPr>
              <w:spacing w:before="225" w:after="225"/>
              <w:jc w:val="center"/>
              <w:rPr>
                <w:rFonts w:ascii="Arial" w:hAnsi="Arial" w:cs="Arial"/>
                <w:b/>
                <w:bCs/>
                <w:sz w:val="18"/>
                <w:szCs w:val="18"/>
              </w:rPr>
            </w:pPr>
          </w:p>
        </w:tc>
        <w:tc>
          <w:tcPr>
            <w:tcW w:w="9554" w:type="dxa"/>
            <w:gridSpan w:val="3"/>
            <w:shd w:val="clear" w:color="auto" w:fill="DBE5F1" w:themeFill="accent1" w:themeFillTint="33"/>
            <w:vAlign w:val="center"/>
          </w:tcPr>
          <w:p w14:paraId="0FA025DA" w14:textId="29FC44EA" w:rsidR="004768E5" w:rsidRPr="005153DE" w:rsidRDefault="004768E5" w:rsidP="005153DE">
            <w:pPr>
              <w:spacing w:before="225" w:after="225"/>
              <w:jc w:val="center"/>
              <w:rPr>
                <w:rFonts w:ascii="Arial" w:hAnsi="Arial" w:cs="Arial"/>
                <w:b/>
                <w:bCs/>
                <w:sz w:val="18"/>
                <w:szCs w:val="18"/>
              </w:rPr>
            </w:pPr>
            <w:r w:rsidRPr="005153DE">
              <w:rPr>
                <w:rFonts w:ascii="Arial" w:hAnsi="Arial" w:cs="Arial"/>
                <w:b/>
                <w:bCs/>
                <w:sz w:val="18"/>
                <w:szCs w:val="18"/>
              </w:rPr>
              <w:t xml:space="preserve">Nakup in dobava </w:t>
            </w:r>
            <w:r w:rsidR="001A7CC7" w:rsidRPr="001A7CC7">
              <w:rPr>
                <w:rFonts w:ascii="Arial" w:hAnsi="Arial" w:cs="Arial"/>
                <w:b/>
                <w:bCs/>
                <w:sz w:val="18"/>
                <w:szCs w:val="18"/>
              </w:rPr>
              <w:t>Operativn</w:t>
            </w:r>
            <w:r w:rsidR="001A7CC7">
              <w:rPr>
                <w:rFonts w:ascii="Arial" w:hAnsi="Arial" w:cs="Arial"/>
                <w:b/>
                <w:bCs/>
                <w:sz w:val="18"/>
                <w:szCs w:val="18"/>
              </w:rPr>
              <w:t>ega</w:t>
            </w:r>
            <w:r w:rsidR="001A7CC7" w:rsidRPr="001A7CC7">
              <w:rPr>
                <w:rFonts w:ascii="Arial" w:hAnsi="Arial" w:cs="Arial"/>
                <w:b/>
                <w:bCs/>
                <w:sz w:val="18"/>
                <w:szCs w:val="18"/>
              </w:rPr>
              <w:t xml:space="preserve"> mikroskop</w:t>
            </w:r>
            <w:r w:rsidR="001A7CC7">
              <w:rPr>
                <w:rFonts w:ascii="Arial" w:hAnsi="Arial" w:cs="Arial"/>
                <w:b/>
                <w:bCs/>
                <w:sz w:val="18"/>
                <w:szCs w:val="18"/>
              </w:rPr>
              <w:t>a</w:t>
            </w:r>
            <w:r w:rsidR="001A7CC7" w:rsidRPr="001A7CC7">
              <w:rPr>
                <w:rFonts w:ascii="Arial" w:hAnsi="Arial" w:cs="Arial"/>
                <w:b/>
                <w:bCs/>
                <w:sz w:val="18"/>
                <w:szCs w:val="18"/>
              </w:rPr>
              <w:t xml:space="preserve"> za otokirurgijo in kirurgijo lateralne lobanjske baze</w:t>
            </w:r>
          </w:p>
        </w:tc>
      </w:tr>
      <w:tr w:rsidR="004768E5" w14:paraId="22B8A1D1" w14:textId="77777777" w:rsidTr="00434C30">
        <w:trPr>
          <w:trHeight w:val="140"/>
        </w:trPr>
        <w:tc>
          <w:tcPr>
            <w:tcW w:w="4346" w:type="dxa"/>
            <w:vMerge/>
            <w:shd w:val="clear" w:color="auto" w:fill="D9D9D9" w:themeFill="background1" w:themeFillShade="D9"/>
            <w:vAlign w:val="center"/>
          </w:tcPr>
          <w:p w14:paraId="5A356DAA" w14:textId="77777777" w:rsidR="004768E5" w:rsidRPr="005153DE" w:rsidRDefault="004768E5" w:rsidP="0090639A">
            <w:pPr>
              <w:spacing w:before="225" w:after="225"/>
              <w:jc w:val="center"/>
              <w:rPr>
                <w:rFonts w:ascii="Arial" w:hAnsi="Arial" w:cs="Arial"/>
                <w:b/>
                <w:bCs/>
                <w:sz w:val="18"/>
                <w:szCs w:val="18"/>
              </w:rPr>
            </w:pPr>
          </w:p>
        </w:tc>
        <w:tc>
          <w:tcPr>
            <w:tcW w:w="3314" w:type="dxa"/>
            <w:shd w:val="clear" w:color="auto" w:fill="DBE5F1" w:themeFill="accent1" w:themeFillTint="33"/>
            <w:vAlign w:val="center"/>
          </w:tcPr>
          <w:p w14:paraId="47740DA9" w14:textId="0E9AE637" w:rsidR="004768E5" w:rsidRPr="0090639A" w:rsidRDefault="004768E5" w:rsidP="0090639A">
            <w:pPr>
              <w:spacing w:before="225" w:after="225"/>
              <w:jc w:val="center"/>
              <w:rPr>
                <w:rFonts w:ascii="Arial" w:hAnsi="Arial" w:cs="Arial"/>
                <w:sz w:val="18"/>
                <w:szCs w:val="18"/>
              </w:rPr>
            </w:pPr>
            <w:r>
              <w:rPr>
                <w:rFonts w:ascii="Arial" w:hAnsi="Arial" w:cs="Arial"/>
                <w:sz w:val="18"/>
                <w:szCs w:val="18"/>
              </w:rPr>
              <w:t>v EUR brez DDV</w:t>
            </w:r>
          </w:p>
        </w:tc>
        <w:tc>
          <w:tcPr>
            <w:tcW w:w="2495" w:type="dxa"/>
            <w:shd w:val="clear" w:color="auto" w:fill="DBE5F1" w:themeFill="accent1" w:themeFillTint="33"/>
            <w:vAlign w:val="center"/>
          </w:tcPr>
          <w:p w14:paraId="4A3CE4CF" w14:textId="00A5BA14" w:rsidR="004768E5" w:rsidRPr="0090639A" w:rsidRDefault="004768E5" w:rsidP="0090639A">
            <w:pPr>
              <w:spacing w:before="225" w:after="225"/>
              <w:jc w:val="center"/>
              <w:rPr>
                <w:rFonts w:ascii="Arial" w:hAnsi="Arial" w:cs="Arial"/>
                <w:sz w:val="18"/>
                <w:szCs w:val="18"/>
              </w:rPr>
            </w:pPr>
            <w:r>
              <w:rPr>
                <w:rFonts w:ascii="Arial" w:hAnsi="Arial" w:cs="Arial"/>
                <w:sz w:val="18"/>
                <w:szCs w:val="18"/>
              </w:rPr>
              <w:t>DDV</w:t>
            </w:r>
            <w:r w:rsidR="00487077">
              <w:rPr>
                <w:rFonts w:ascii="Arial" w:hAnsi="Arial" w:cs="Arial"/>
                <w:sz w:val="18"/>
                <w:szCs w:val="18"/>
              </w:rPr>
              <w:t xml:space="preserve"> (skupni znesek DDV v EUR)</w:t>
            </w:r>
          </w:p>
        </w:tc>
        <w:tc>
          <w:tcPr>
            <w:tcW w:w="3745" w:type="dxa"/>
            <w:shd w:val="clear" w:color="auto" w:fill="DBE5F1" w:themeFill="accent1" w:themeFillTint="33"/>
            <w:vAlign w:val="center"/>
          </w:tcPr>
          <w:p w14:paraId="7C59F929" w14:textId="7A73C29B" w:rsidR="004768E5" w:rsidRPr="0090639A" w:rsidRDefault="004768E5" w:rsidP="0090639A">
            <w:pPr>
              <w:spacing w:before="225" w:after="225"/>
              <w:jc w:val="center"/>
              <w:rPr>
                <w:rFonts w:ascii="Arial" w:hAnsi="Arial" w:cs="Arial"/>
                <w:sz w:val="18"/>
                <w:szCs w:val="18"/>
              </w:rPr>
            </w:pPr>
            <w:r>
              <w:rPr>
                <w:rFonts w:ascii="Arial" w:hAnsi="Arial" w:cs="Arial"/>
                <w:sz w:val="18"/>
                <w:szCs w:val="18"/>
              </w:rPr>
              <w:t>v EUR z DDV</w:t>
            </w:r>
          </w:p>
        </w:tc>
      </w:tr>
      <w:tr w:rsidR="001A7CC7" w14:paraId="2F2DEF7B" w14:textId="77777777" w:rsidTr="0017426D">
        <w:trPr>
          <w:trHeight w:val="1564"/>
        </w:trPr>
        <w:tc>
          <w:tcPr>
            <w:tcW w:w="4346" w:type="dxa"/>
            <w:shd w:val="clear" w:color="auto" w:fill="D9D9D9" w:themeFill="background1" w:themeFillShade="D9"/>
            <w:vAlign w:val="center"/>
          </w:tcPr>
          <w:p w14:paraId="54052FBD" w14:textId="4861D2C9" w:rsidR="001A7CC7" w:rsidRPr="005153DE" w:rsidRDefault="001A7CC7" w:rsidP="004D77C3">
            <w:pPr>
              <w:spacing w:before="225" w:after="225"/>
              <w:jc w:val="center"/>
              <w:rPr>
                <w:rFonts w:ascii="Arial" w:hAnsi="Arial" w:cs="Arial"/>
                <w:b/>
                <w:bCs/>
                <w:sz w:val="18"/>
                <w:szCs w:val="18"/>
              </w:rPr>
            </w:pPr>
            <w:r w:rsidRPr="005153DE">
              <w:rPr>
                <w:rFonts w:ascii="Arial" w:hAnsi="Arial" w:cs="Arial"/>
                <w:b/>
                <w:bCs/>
                <w:sz w:val="18"/>
                <w:szCs w:val="18"/>
              </w:rPr>
              <w:t>Ponudbena cena opreme</w:t>
            </w:r>
            <w:r>
              <w:rPr>
                <w:rFonts w:ascii="Arial" w:hAnsi="Arial" w:cs="Arial"/>
                <w:b/>
                <w:bCs/>
                <w:sz w:val="18"/>
                <w:szCs w:val="18"/>
              </w:rPr>
              <w:t xml:space="preserve"> z 12 mesečno garancijo</w:t>
            </w:r>
          </w:p>
        </w:tc>
        <w:tc>
          <w:tcPr>
            <w:tcW w:w="3314" w:type="dxa"/>
            <w:vAlign w:val="center"/>
          </w:tcPr>
          <w:p w14:paraId="73757244" w14:textId="2F3A479B" w:rsidR="001A7CC7" w:rsidRPr="001A7CC7" w:rsidRDefault="001A7CC7" w:rsidP="001A7CC7">
            <w:pPr>
              <w:rPr>
                <w:rFonts w:ascii="Arial" w:hAnsi="Arial" w:cs="Arial"/>
                <w:sz w:val="18"/>
                <w:szCs w:val="18"/>
              </w:rPr>
            </w:pPr>
          </w:p>
        </w:tc>
        <w:tc>
          <w:tcPr>
            <w:tcW w:w="2495" w:type="dxa"/>
            <w:vAlign w:val="center"/>
          </w:tcPr>
          <w:p w14:paraId="7BAD833A" w14:textId="5E60BC5A" w:rsidR="001A7CC7" w:rsidRPr="001A7CC7" w:rsidRDefault="001A7CC7" w:rsidP="001A7CC7">
            <w:pPr>
              <w:rPr>
                <w:rFonts w:ascii="Arial" w:hAnsi="Arial" w:cs="Arial"/>
                <w:sz w:val="18"/>
                <w:szCs w:val="18"/>
              </w:rPr>
            </w:pPr>
          </w:p>
        </w:tc>
        <w:tc>
          <w:tcPr>
            <w:tcW w:w="3745" w:type="dxa"/>
            <w:vAlign w:val="center"/>
          </w:tcPr>
          <w:p w14:paraId="1296685A" w14:textId="741C2364" w:rsidR="001A7CC7" w:rsidRPr="001A7CC7" w:rsidRDefault="001A7CC7" w:rsidP="004D77C3">
            <w:pPr>
              <w:pStyle w:val="Odstavekseznama"/>
              <w:ind w:left="0"/>
              <w:rPr>
                <w:rFonts w:ascii="Arial" w:hAnsi="Arial" w:cs="Arial"/>
                <w:sz w:val="18"/>
                <w:szCs w:val="18"/>
              </w:rPr>
            </w:pPr>
          </w:p>
        </w:tc>
      </w:tr>
      <w:tr w:rsidR="004D77C3" w14:paraId="6AB12794" w14:textId="77777777" w:rsidTr="00434C30">
        <w:trPr>
          <w:trHeight w:val="1978"/>
        </w:trPr>
        <w:tc>
          <w:tcPr>
            <w:tcW w:w="4346" w:type="dxa"/>
            <w:shd w:val="clear" w:color="auto" w:fill="D9D9D9" w:themeFill="background1" w:themeFillShade="D9"/>
            <w:vAlign w:val="center"/>
          </w:tcPr>
          <w:p w14:paraId="34388CDE" w14:textId="30AC9741" w:rsidR="004D77C3" w:rsidRPr="005153DE" w:rsidRDefault="004D77C3" w:rsidP="004D77C3">
            <w:pPr>
              <w:spacing w:before="225" w:after="225"/>
              <w:jc w:val="center"/>
              <w:rPr>
                <w:rFonts w:ascii="Arial" w:hAnsi="Arial" w:cs="Arial"/>
                <w:b/>
                <w:bCs/>
                <w:sz w:val="18"/>
                <w:szCs w:val="18"/>
              </w:rPr>
            </w:pPr>
            <w:r w:rsidRPr="005153DE">
              <w:rPr>
                <w:rFonts w:ascii="Arial" w:hAnsi="Arial" w:cs="Arial"/>
                <w:b/>
                <w:bCs/>
                <w:sz w:val="18"/>
                <w:szCs w:val="18"/>
              </w:rPr>
              <w:t xml:space="preserve">Ponudbena cena </w:t>
            </w:r>
            <w:r>
              <w:rPr>
                <w:rFonts w:ascii="Arial" w:hAnsi="Arial" w:cs="Arial"/>
                <w:b/>
                <w:bCs/>
                <w:sz w:val="18"/>
                <w:szCs w:val="18"/>
              </w:rPr>
              <w:t xml:space="preserve">za </w:t>
            </w:r>
            <w:r w:rsidR="001A7CC7">
              <w:rPr>
                <w:rFonts w:ascii="Arial" w:hAnsi="Arial" w:cs="Arial"/>
                <w:b/>
                <w:bCs/>
                <w:sz w:val="18"/>
                <w:szCs w:val="18"/>
              </w:rPr>
              <w:t>all-inclusive</w:t>
            </w:r>
            <w:r>
              <w:rPr>
                <w:rFonts w:ascii="Arial" w:hAnsi="Arial" w:cs="Arial"/>
                <w:b/>
                <w:bCs/>
                <w:sz w:val="18"/>
                <w:szCs w:val="18"/>
              </w:rPr>
              <w:t xml:space="preserve"> vzdrževanje </w:t>
            </w:r>
            <w:r w:rsidRPr="005153DE">
              <w:rPr>
                <w:rFonts w:ascii="Arial" w:hAnsi="Arial" w:cs="Arial"/>
                <w:b/>
                <w:bCs/>
                <w:sz w:val="18"/>
                <w:szCs w:val="18"/>
              </w:rPr>
              <w:t>v pogarancijskem obdobju (</w:t>
            </w:r>
            <w:r w:rsidR="001A7CC7">
              <w:rPr>
                <w:rFonts w:ascii="Arial" w:hAnsi="Arial" w:cs="Arial"/>
                <w:b/>
                <w:bCs/>
                <w:sz w:val="18"/>
                <w:szCs w:val="18"/>
              </w:rPr>
              <w:t>7</w:t>
            </w:r>
            <w:r w:rsidRPr="005153DE">
              <w:rPr>
                <w:rFonts w:ascii="Arial" w:hAnsi="Arial" w:cs="Arial"/>
                <w:b/>
                <w:bCs/>
                <w:sz w:val="18"/>
                <w:szCs w:val="18"/>
              </w:rPr>
              <w:t xml:space="preserve"> </w:t>
            </w:r>
            <w:r w:rsidR="001A7CC7">
              <w:rPr>
                <w:rFonts w:ascii="Arial" w:hAnsi="Arial" w:cs="Arial"/>
                <w:b/>
                <w:bCs/>
                <w:sz w:val="18"/>
                <w:szCs w:val="18"/>
              </w:rPr>
              <w:t>let po izteku garancije</w:t>
            </w:r>
            <w:r w:rsidRPr="005153DE">
              <w:rPr>
                <w:rFonts w:ascii="Arial" w:hAnsi="Arial" w:cs="Arial"/>
                <w:b/>
                <w:bCs/>
                <w:sz w:val="18"/>
                <w:szCs w:val="18"/>
              </w:rPr>
              <w:t>)</w:t>
            </w:r>
          </w:p>
        </w:tc>
        <w:tc>
          <w:tcPr>
            <w:tcW w:w="3314" w:type="dxa"/>
            <w:vAlign w:val="center"/>
          </w:tcPr>
          <w:p w14:paraId="70B902B6" w14:textId="36418ED2" w:rsidR="004D77C3" w:rsidRPr="00CA35E3" w:rsidRDefault="004D77C3" w:rsidP="00D57679">
            <w:pPr>
              <w:rPr>
                <w:rFonts w:ascii="Arial" w:hAnsi="Arial" w:cs="Arial"/>
                <w:sz w:val="18"/>
                <w:szCs w:val="18"/>
              </w:rPr>
            </w:pPr>
          </w:p>
        </w:tc>
        <w:tc>
          <w:tcPr>
            <w:tcW w:w="2495" w:type="dxa"/>
            <w:vAlign w:val="center"/>
          </w:tcPr>
          <w:p w14:paraId="04A9F682" w14:textId="15971284" w:rsidR="004D77C3" w:rsidRPr="00CA35E3" w:rsidRDefault="004D77C3" w:rsidP="00D57679">
            <w:pPr>
              <w:rPr>
                <w:rFonts w:ascii="Arial" w:hAnsi="Arial" w:cs="Arial"/>
                <w:sz w:val="18"/>
                <w:szCs w:val="18"/>
              </w:rPr>
            </w:pPr>
          </w:p>
        </w:tc>
        <w:tc>
          <w:tcPr>
            <w:tcW w:w="3745" w:type="dxa"/>
            <w:vAlign w:val="center"/>
          </w:tcPr>
          <w:p w14:paraId="07628C68" w14:textId="65F2FF85" w:rsidR="004D77C3" w:rsidRPr="00CA35E3" w:rsidRDefault="004D77C3" w:rsidP="00D57679">
            <w:pPr>
              <w:rPr>
                <w:rFonts w:ascii="Arial" w:hAnsi="Arial" w:cs="Arial"/>
                <w:sz w:val="18"/>
                <w:szCs w:val="18"/>
              </w:rPr>
            </w:pPr>
          </w:p>
        </w:tc>
      </w:tr>
      <w:tr w:rsidR="004D77C3" w14:paraId="20C99BFE" w14:textId="77777777" w:rsidTr="00434C30">
        <w:trPr>
          <w:trHeight w:val="630"/>
        </w:trPr>
        <w:tc>
          <w:tcPr>
            <w:tcW w:w="4346" w:type="dxa"/>
            <w:shd w:val="clear" w:color="auto" w:fill="D9D9D9" w:themeFill="background1" w:themeFillShade="D9"/>
            <w:vAlign w:val="center"/>
          </w:tcPr>
          <w:p w14:paraId="541B23DD" w14:textId="58DF168B" w:rsidR="004D77C3" w:rsidRPr="005153DE" w:rsidRDefault="004D77C3" w:rsidP="004D77C3">
            <w:pPr>
              <w:spacing w:before="225" w:after="225"/>
              <w:jc w:val="center"/>
              <w:rPr>
                <w:rFonts w:ascii="Arial" w:hAnsi="Arial" w:cs="Arial"/>
                <w:b/>
                <w:bCs/>
                <w:sz w:val="18"/>
                <w:szCs w:val="18"/>
              </w:rPr>
            </w:pPr>
            <w:r w:rsidRPr="005153DE">
              <w:rPr>
                <w:rFonts w:ascii="Arial" w:hAnsi="Arial" w:cs="Arial"/>
                <w:b/>
                <w:bCs/>
                <w:sz w:val="18"/>
                <w:szCs w:val="18"/>
              </w:rPr>
              <w:t>PONUDBENA CENA SKUPAJ:</w:t>
            </w:r>
          </w:p>
        </w:tc>
        <w:tc>
          <w:tcPr>
            <w:tcW w:w="3314" w:type="dxa"/>
            <w:vAlign w:val="center"/>
          </w:tcPr>
          <w:p w14:paraId="364A6050" w14:textId="77777777" w:rsidR="004D77C3" w:rsidRPr="00CA35E3" w:rsidRDefault="004D77C3" w:rsidP="004D77C3">
            <w:pPr>
              <w:spacing w:before="225" w:after="225"/>
              <w:jc w:val="center"/>
              <w:rPr>
                <w:rFonts w:ascii="Arial" w:hAnsi="Arial" w:cs="Arial"/>
                <w:sz w:val="18"/>
                <w:szCs w:val="18"/>
              </w:rPr>
            </w:pPr>
          </w:p>
        </w:tc>
        <w:tc>
          <w:tcPr>
            <w:tcW w:w="2495" w:type="dxa"/>
            <w:vAlign w:val="center"/>
          </w:tcPr>
          <w:p w14:paraId="5E5DB0E8" w14:textId="77777777" w:rsidR="004D77C3" w:rsidRPr="00CA35E3" w:rsidRDefault="004D77C3" w:rsidP="004D77C3">
            <w:pPr>
              <w:spacing w:before="225" w:after="225"/>
              <w:jc w:val="center"/>
              <w:rPr>
                <w:rFonts w:ascii="Arial" w:hAnsi="Arial" w:cs="Arial"/>
                <w:sz w:val="18"/>
                <w:szCs w:val="18"/>
              </w:rPr>
            </w:pPr>
          </w:p>
        </w:tc>
        <w:tc>
          <w:tcPr>
            <w:tcW w:w="3745" w:type="dxa"/>
            <w:vAlign w:val="center"/>
          </w:tcPr>
          <w:p w14:paraId="4B5897EF" w14:textId="77777777" w:rsidR="004D77C3" w:rsidRPr="00CA35E3" w:rsidRDefault="004D77C3" w:rsidP="004D77C3">
            <w:pPr>
              <w:spacing w:before="225" w:after="225"/>
              <w:jc w:val="center"/>
              <w:rPr>
                <w:rFonts w:ascii="Arial" w:hAnsi="Arial" w:cs="Arial"/>
                <w:sz w:val="18"/>
                <w:szCs w:val="18"/>
              </w:rPr>
            </w:pPr>
          </w:p>
        </w:tc>
      </w:tr>
    </w:tbl>
    <w:p w14:paraId="5E3F067E" w14:textId="77777777" w:rsidR="001A7CC7" w:rsidRDefault="001A7CC7" w:rsidP="0090047A">
      <w:pPr>
        <w:spacing w:after="120" w:line="240" w:lineRule="auto"/>
        <w:jc w:val="both"/>
        <w:rPr>
          <w:rFonts w:ascii="Arial" w:hAnsi="Arial" w:cs="Arial"/>
          <w:sz w:val="18"/>
          <w:szCs w:val="18"/>
        </w:rPr>
      </w:pPr>
    </w:p>
    <w:p w14:paraId="6BCB20E3" w14:textId="0170C4EA" w:rsidR="0090047A" w:rsidRPr="0090047A" w:rsidRDefault="000728D4" w:rsidP="0090047A">
      <w:pPr>
        <w:spacing w:after="120" w:line="240" w:lineRule="auto"/>
        <w:jc w:val="both"/>
        <w:rPr>
          <w:rFonts w:ascii="Arial" w:hAnsi="Arial" w:cs="Arial"/>
          <w:sz w:val="18"/>
          <w:szCs w:val="18"/>
        </w:rPr>
      </w:pPr>
      <w:r w:rsidRPr="0090047A">
        <w:rPr>
          <w:rFonts w:ascii="Arial" w:hAnsi="Arial" w:cs="Arial"/>
          <w:sz w:val="18"/>
          <w:szCs w:val="18"/>
        </w:rPr>
        <w:t>PONUDBENA CENA SKUPAJ -  v okviru skupne ponudbene cene</w:t>
      </w:r>
      <w:r w:rsidR="005E6322" w:rsidRPr="0090047A">
        <w:rPr>
          <w:rFonts w:ascii="Arial" w:hAnsi="Arial" w:cs="Arial"/>
          <w:sz w:val="18"/>
          <w:szCs w:val="18"/>
        </w:rPr>
        <w:t xml:space="preserve"> ponudnik navede seštevek vseh postav</w:t>
      </w:r>
      <w:r w:rsidR="0072768D" w:rsidRPr="0090047A">
        <w:rPr>
          <w:rFonts w:ascii="Arial" w:hAnsi="Arial" w:cs="Arial"/>
          <w:sz w:val="18"/>
          <w:szCs w:val="18"/>
        </w:rPr>
        <w:t>k</w:t>
      </w:r>
      <w:r w:rsidR="005E6322" w:rsidRPr="0090047A">
        <w:rPr>
          <w:rFonts w:ascii="Arial" w:hAnsi="Arial" w:cs="Arial"/>
          <w:sz w:val="18"/>
          <w:szCs w:val="18"/>
        </w:rPr>
        <w:t>. Navedena ponudbena cena skupaj v EUR brez DDV je relevantna tudi za razvrstitev ponudb glede na merilo.</w:t>
      </w:r>
    </w:p>
    <w:p w14:paraId="1CB64D43" w14:textId="797C988B" w:rsidR="0090047A" w:rsidRPr="0090047A" w:rsidRDefault="0090047A" w:rsidP="0090047A">
      <w:pPr>
        <w:spacing w:after="120" w:line="240" w:lineRule="auto"/>
        <w:rPr>
          <w:rFonts w:ascii="Arial" w:hAnsi="Arial" w:cs="Arial"/>
          <w:color w:val="000000"/>
          <w:sz w:val="18"/>
          <w:szCs w:val="18"/>
        </w:rPr>
        <w:sectPr w:rsidR="0090047A" w:rsidRPr="0090047A" w:rsidSect="00380D35">
          <w:pgSz w:w="16838" w:h="11906" w:orient="landscape"/>
          <w:pgMar w:top="1418" w:right="1418" w:bottom="1418" w:left="1418" w:header="567" w:footer="596" w:gutter="0"/>
          <w:cols w:space="708"/>
          <w:docGrid w:linePitch="360"/>
        </w:sectPr>
      </w:pPr>
      <w:r w:rsidRPr="0090047A">
        <w:rPr>
          <w:rFonts w:ascii="Arial" w:hAnsi="Arial" w:cs="Arial"/>
          <w:color w:val="000000"/>
          <w:sz w:val="18"/>
          <w:szCs w:val="18"/>
        </w:rPr>
        <w:t>Vse cene morajo biti navedene na dve (2) decimalni mesti.</w:t>
      </w:r>
    </w:p>
    <w:p w14:paraId="275CA577" w14:textId="77777777" w:rsidR="00BE7E6E" w:rsidRPr="00731494" w:rsidRDefault="00A11576">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06D0BC74" w:rsidR="00BE7E6E" w:rsidRPr="00731494" w:rsidRDefault="00A11576">
      <w:pPr>
        <w:spacing w:before="225" w:after="225" w:line="240" w:lineRule="auto"/>
        <w:jc w:val="both"/>
      </w:pPr>
      <w:r w:rsidRPr="00731494">
        <w:rPr>
          <w:rFonts w:ascii="Arial" w:hAnsi="Arial" w:cs="Arial"/>
          <w:color w:val="000000"/>
          <w:sz w:val="18"/>
          <w:szCs w:val="18"/>
        </w:rPr>
        <w:t>V zvezi z javnim naročilom »</w:t>
      </w:r>
      <w:r w:rsidR="001A7CC7" w:rsidRPr="00E51A3F">
        <w:rPr>
          <w:rFonts w:ascii="Arial" w:hAnsi="Arial" w:cs="Arial"/>
          <w:b/>
          <w:bCs/>
          <w:sz w:val="18"/>
          <w:szCs w:val="18"/>
        </w:rPr>
        <w:t>Operativni mikroskop za otokirurgijo in kirurgijo lateralne lobanjske baze</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5153DE">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5153DE">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8E698E3" w14:textId="221F7BC2"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1A7CC7" w:rsidRPr="00E51A3F">
        <w:rPr>
          <w:rFonts w:ascii="Arial" w:hAnsi="Arial" w:cs="Arial"/>
          <w:b/>
          <w:bCs/>
          <w:sz w:val="18"/>
          <w:szCs w:val="18"/>
        </w:rPr>
        <w:t>Operativni mikroskop za otokirurgijo in kirurgijo lateralne lobanjske baze</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59683EFE"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6"/>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5141"/>
        <w:gridCol w:w="1801"/>
        <w:gridCol w:w="2430"/>
        <w:gridCol w:w="2411"/>
      </w:tblGrid>
      <w:tr w:rsidR="008B29C8" w:rsidRPr="00731494" w14:paraId="542B96E2" w14:textId="77777777" w:rsidTr="008B29C8">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8B29C8" w:rsidRPr="00731494" w:rsidRDefault="008B29C8" w:rsidP="00A11576">
            <w:pPr>
              <w:jc w:val="center"/>
            </w:pPr>
            <w:r w:rsidRPr="00731494">
              <w:rPr>
                <w:rFonts w:ascii="Arial" w:hAnsi="Arial" w:cs="Arial"/>
                <w:b/>
                <w:bCs/>
                <w:color w:val="000000"/>
                <w:position w:val="-2"/>
                <w:sz w:val="18"/>
                <w:szCs w:val="18"/>
                <w:shd w:val="clear" w:color="auto" w:fill="CCCCCC"/>
              </w:rPr>
              <w:t>Naročnik</w:t>
            </w:r>
            <w:r w:rsidRPr="00731494">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8B29C8" w:rsidRPr="00731494" w:rsidRDefault="008B29C8" w:rsidP="00A11576">
            <w:pPr>
              <w:jc w:val="center"/>
              <w:rPr>
                <w:rFonts w:ascii="Arial" w:hAnsi="Arial" w:cs="Arial"/>
                <w:bCs/>
                <w:color w:val="000000"/>
                <w:position w:val="-2"/>
                <w:sz w:val="18"/>
                <w:szCs w:val="18"/>
                <w:shd w:val="clear" w:color="auto" w:fill="CCCCCC"/>
              </w:rPr>
            </w:pPr>
            <w:r w:rsidRPr="00731494">
              <w:rPr>
                <w:rFonts w:ascii="Arial" w:hAnsi="Arial" w:cs="Arial"/>
                <w:b/>
                <w:bCs/>
                <w:color w:val="000000"/>
                <w:position w:val="-2"/>
                <w:sz w:val="18"/>
                <w:szCs w:val="18"/>
                <w:shd w:val="clear" w:color="auto" w:fill="CCCCCC"/>
              </w:rPr>
              <w:t>Predmet referenčnega posla</w:t>
            </w:r>
            <w:r w:rsidRPr="00731494">
              <w:rPr>
                <w:rFonts w:ascii="Arial" w:hAnsi="Arial" w:cs="Arial"/>
                <w:b/>
                <w:bCs/>
                <w:color w:val="000000"/>
                <w:position w:val="-2"/>
                <w:sz w:val="18"/>
                <w:szCs w:val="18"/>
                <w:shd w:val="clear" w:color="auto" w:fill="CCCCCC"/>
              </w:rPr>
              <w:br/>
            </w:r>
          </w:p>
          <w:p w14:paraId="6C73259F" w14:textId="179CDD41" w:rsidR="008B29C8" w:rsidRPr="00731494" w:rsidRDefault="008B29C8" w:rsidP="00A11576">
            <w:pPr>
              <w:jc w:val="center"/>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(podroben opis referenčnega posla oziroma navedba, ali je bila v okviru referenčnega posla:</w:t>
            </w:r>
          </w:p>
          <w:p w14:paraId="2C8C137D" w14:textId="3BD58106" w:rsidR="008B29C8" w:rsidRPr="00731494" w:rsidRDefault="00D671D6" w:rsidP="005153DE">
            <w:pPr>
              <w:pStyle w:val="Odstavekseznama"/>
              <w:numPr>
                <w:ilvl w:val="0"/>
                <w:numId w:val="14"/>
              </w:numPr>
              <w:jc w:val="both"/>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 xml:space="preserve">izvedena dobava </w:t>
            </w:r>
            <w:r w:rsidR="001A7CC7" w:rsidRPr="001A7CC7">
              <w:rPr>
                <w:rFonts w:ascii="Arial" w:hAnsi="Arial" w:cs="Arial"/>
                <w:b/>
                <w:bCs/>
                <w:i/>
                <w:iCs/>
                <w:color w:val="000000"/>
                <w:position w:val="-2"/>
                <w:sz w:val="18"/>
                <w:szCs w:val="18"/>
                <w:shd w:val="clear" w:color="auto" w:fill="CCCCCC"/>
              </w:rPr>
              <w:t>Operativn</w:t>
            </w:r>
            <w:r w:rsidR="001A7CC7">
              <w:rPr>
                <w:rFonts w:ascii="Arial" w:hAnsi="Arial" w:cs="Arial"/>
                <w:b/>
                <w:bCs/>
                <w:i/>
                <w:iCs/>
                <w:color w:val="000000"/>
                <w:position w:val="-2"/>
                <w:sz w:val="18"/>
                <w:szCs w:val="18"/>
                <w:shd w:val="clear" w:color="auto" w:fill="CCCCCC"/>
              </w:rPr>
              <w:t>ega</w:t>
            </w:r>
            <w:r w:rsidR="001A7CC7" w:rsidRPr="001A7CC7">
              <w:rPr>
                <w:rFonts w:ascii="Arial" w:hAnsi="Arial" w:cs="Arial"/>
                <w:b/>
                <w:bCs/>
                <w:i/>
                <w:iCs/>
                <w:color w:val="000000"/>
                <w:position w:val="-2"/>
                <w:sz w:val="18"/>
                <w:szCs w:val="18"/>
                <w:shd w:val="clear" w:color="auto" w:fill="CCCCCC"/>
              </w:rPr>
              <w:t xml:space="preserve"> mikroskop</w:t>
            </w:r>
            <w:r w:rsidR="001A7CC7">
              <w:rPr>
                <w:rFonts w:ascii="Arial" w:hAnsi="Arial" w:cs="Arial"/>
                <w:b/>
                <w:bCs/>
                <w:i/>
                <w:iCs/>
                <w:color w:val="000000"/>
                <w:position w:val="-2"/>
                <w:sz w:val="18"/>
                <w:szCs w:val="18"/>
                <w:shd w:val="clear" w:color="auto" w:fill="CCCCCC"/>
              </w:rPr>
              <w:t>a</w:t>
            </w:r>
            <w:r w:rsidR="001A7CC7" w:rsidRPr="001A7CC7">
              <w:rPr>
                <w:rFonts w:ascii="Arial" w:hAnsi="Arial" w:cs="Arial"/>
                <w:b/>
                <w:bCs/>
                <w:i/>
                <w:iCs/>
                <w:color w:val="000000"/>
                <w:position w:val="-2"/>
                <w:sz w:val="18"/>
                <w:szCs w:val="18"/>
                <w:shd w:val="clear" w:color="auto" w:fill="CCCCCC"/>
              </w:rPr>
              <w:t xml:space="preserve"> za otokirurgijo in kirurgijo lateralne lobanjske baze</w:t>
            </w:r>
            <w:r w:rsidRPr="00731494">
              <w:rPr>
                <w:rFonts w:ascii="Arial" w:hAnsi="Arial" w:cs="Arial"/>
                <w:bCs/>
                <w:i/>
                <w:iCs/>
                <w:color w:val="000000"/>
                <w:position w:val="-2"/>
                <w:sz w:val="18"/>
                <w:szCs w:val="18"/>
                <w:shd w:val="clear" w:color="auto" w:fill="CCCCCC"/>
              </w:rPr>
              <w:t>.</w:t>
            </w:r>
          </w:p>
        </w:tc>
        <w:tc>
          <w:tcPr>
            <w:tcW w:w="64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67C3AA" w14:textId="6CFFF771" w:rsidR="008B29C8" w:rsidRPr="00731494" w:rsidRDefault="008B29C8" w:rsidP="00A11576">
            <w:pPr>
              <w:jc w:val="center"/>
            </w:pPr>
            <w:r w:rsidRPr="00731494">
              <w:rPr>
                <w:rFonts w:ascii="Arial" w:hAnsi="Arial" w:cs="Arial"/>
                <w:b/>
                <w:bCs/>
                <w:color w:val="000000"/>
                <w:position w:val="-2"/>
                <w:sz w:val="18"/>
                <w:szCs w:val="18"/>
                <w:shd w:val="clear" w:color="auto" w:fill="CCCCCC"/>
              </w:rPr>
              <w:t>Čas realizacije referenčnega posla</w:t>
            </w:r>
            <w:r w:rsidRPr="00731494">
              <w:rPr>
                <w:rFonts w:ascii="Arial" w:hAnsi="Arial" w:cs="Arial"/>
                <w:b/>
                <w:bCs/>
                <w:color w:val="000000"/>
                <w:position w:val="-2"/>
                <w:sz w:val="18"/>
                <w:szCs w:val="18"/>
                <w:shd w:val="clear" w:color="auto" w:fill="CCCCCC"/>
              </w:rPr>
              <w:br/>
            </w:r>
            <w:r w:rsidRPr="00731494">
              <w:rPr>
                <w:rFonts w:ascii="Arial" w:hAnsi="Arial" w:cs="Arial"/>
                <w:color w:val="000000"/>
                <w:position w:val="-2"/>
                <w:sz w:val="18"/>
                <w:szCs w:val="18"/>
                <w:shd w:val="clear" w:color="auto" w:fill="CCCCCC"/>
              </w:rPr>
              <w:t>(datum dobave opreme)</w:t>
            </w:r>
          </w:p>
        </w:tc>
        <w:tc>
          <w:tcPr>
            <w:tcW w:w="8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52168685" w:rsidR="008B29C8" w:rsidRPr="00731494" w:rsidRDefault="008B29C8" w:rsidP="00A11576">
            <w:pPr>
              <w:jc w:val="center"/>
            </w:pPr>
            <w:r w:rsidRPr="00731494">
              <w:rPr>
                <w:rFonts w:ascii="Arial" w:hAnsi="Arial" w:cs="Arial"/>
                <w:b/>
                <w:bCs/>
                <w:color w:val="000000"/>
                <w:position w:val="-2"/>
                <w:sz w:val="18"/>
                <w:szCs w:val="18"/>
                <w:shd w:val="clear" w:color="auto" w:fill="CCCCCC"/>
              </w:rPr>
              <w:t>Pogodbeni znesek</w:t>
            </w:r>
            <w:r w:rsidRPr="00731494">
              <w:rPr>
                <w:rFonts w:ascii="Arial" w:hAnsi="Arial" w:cs="Arial"/>
                <w:b/>
                <w:bCs/>
                <w:color w:val="000000"/>
                <w:position w:val="-2"/>
                <w:sz w:val="18"/>
                <w:szCs w:val="18"/>
                <w:shd w:val="clear" w:color="auto" w:fill="CCCCCC"/>
              </w:rPr>
              <w:br/>
              <w:t xml:space="preserve">(brez DDV), ki se nanaša na </w:t>
            </w:r>
            <w:r w:rsidRPr="00731494">
              <w:rPr>
                <w:rFonts w:ascii="Arial" w:hAnsi="Arial" w:cs="Arial"/>
                <w:b/>
                <w:bCs/>
                <w:color w:val="000000"/>
                <w:position w:val="-2"/>
                <w:sz w:val="18"/>
                <w:szCs w:val="18"/>
                <w:u w:val="single"/>
                <w:shd w:val="clear" w:color="auto" w:fill="CCCCCC"/>
              </w:rPr>
              <w:t>referenčni posel</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8B29C8" w:rsidRPr="00731494" w:rsidRDefault="008B29C8" w:rsidP="00A11576">
            <w:pPr>
              <w:jc w:val="center"/>
            </w:pPr>
            <w:r w:rsidRPr="00731494">
              <w:rPr>
                <w:rFonts w:ascii="Arial" w:hAnsi="Arial" w:cs="Arial"/>
                <w:b/>
                <w:bCs/>
                <w:color w:val="000000"/>
                <w:position w:val="-2"/>
                <w:sz w:val="18"/>
                <w:szCs w:val="18"/>
                <w:shd w:val="clear" w:color="auto" w:fill="CCCCCC"/>
              </w:rPr>
              <w:t>Kontaktna oseba pri naročniku</w:t>
            </w:r>
            <w:r w:rsidRPr="00731494">
              <w:rPr>
                <w:rFonts w:ascii="Arial" w:hAnsi="Arial" w:cs="Arial"/>
                <w:b/>
                <w:bCs/>
                <w:color w:val="000000"/>
                <w:position w:val="-2"/>
                <w:sz w:val="18"/>
                <w:szCs w:val="18"/>
                <w:shd w:val="clear" w:color="auto" w:fill="CCCCCC"/>
              </w:rPr>
              <w:br/>
              <w:t>(ime in priimek ter telefon in e-mail)</w:t>
            </w:r>
          </w:p>
        </w:tc>
      </w:tr>
      <w:tr w:rsidR="008B29C8" w:rsidRPr="00731494" w14:paraId="47E7B754"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8B29C8" w:rsidRPr="00731494" w:rsidRDefault="008B29C8"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8B29C8" w:rsidRPr="00731494" w:rsidRDefault="008B29C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8B29C8" w:rsidRPr="00731494" w:rsidRDefault="008B29C8" w:rsidP="00A1157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F1BA" w14:textId="77777777" w:rsidR="008B29C8" w:rsidRPr="00731494" w:rsidRDefault="008B29C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D5E63" w14:textId="77777777" w:rsidR="008B29C8" w:rsidRPr="00731494" w:rsidRDefault="008B29C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8B29C8" w:rsidRPr="00731494" w:rsidRDefault="008B29C8" w:rsidP="00A11576">
            <w:r w:rsidRPr="00731494">
              <w:rPr>
                <w:rFonts w:ascii="Arial" w:hAnsi="Arial" w:cs="Arial"/>
                <w:color w:val="000000"/>
                <w:position w:val="-2"/>
                <w:sz w:val="18"/>
                <w:szCs w:val="18"/>
              </w:rPr>
              <w:t> </w:t>
            </w:r>
          </w:p>
        </w:tc>
      </w:tr>
      <w:tr w:rsidR="008B29C8" w:rsidRPr="00731494" w14:paraId="58C4F8BD"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8B29C8" w:rsidRPr="00731494" w:rsidRDefault="008B29C8"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8B29C8" w:rsidRPr="00731494" w:rsidRDefault="008B29C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8B29C8" w:rsidRPr="00731494" w:rsidRDefault="008B29C8" w:rsidP="00A1157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98269" w14:textId="77777777" w:rsidR="008B29C8" w:rsidRPr="00731494" w:rsidRDefault="008B29C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CE3C4" w14:textId="77777777" w:rsidR="008B29C8" w:rsidRPr="00731494" w:rsidRDefault="008B29C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8B29C8" w:rsidRPr="00731494" w:rsidRDefault="008B29C8" w:rsidP="00A11576">
            <w:r w:rsidRPr="00731494">
              <w:rPr>
                <w:rFonts w:ascii="Arial" w:hAnsi="Arial" w:cs="Arial"/>
                <w:color w:val="000000"/>
                <w:position w:val="-2"/>
                <w:sz w:val="18"/>
                <w:szCs w:val="18"/>
              </w:rPr>
              <w:t> </w:t>
            </w:r>
          </w:p>
        </w:tc>
      </w:tr>
      <w:tr w:rsidR="008B29C8" w:rsidRPr="00731494" w14:paraId="7D70634A"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8B29C8" w:rsidRPr="00731494" w:rsidRDefault="008B29C8"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8B29C8" w:rsidRPr="00731494" w:rsidRDefault="008B29C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8B29C8" w:rsidRPr="00731494" w:rsidRDefault="008B29C8" w:rsidP="00A1157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B14EE" w14:textId="77777777" w:rsidR="008B29C8" w:rsidRPr="00731494" w:rsidRDefault="008B29C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ED975" w14:textId="77777777" w:rsidR="008B29C8" w:rsidRPr="00731494" w:rsidRDefault="008B29C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8B29C8" w:rsidRPr="00731494" w:rsidRDefault="008B29C8"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p>
    <w:p w14:paraId="15051090" w14:textId="77777777" w:rsidR="009A6465" w:rsidRPr="00731494" w:rsidRDefault="009A6465" w:rsidP="00A11576"/>
    <w:p w14:paraId="7E593229"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Vzorec bančne garancije / kavcijskega zavarovanja za dobro izvedbo</w:t>
      </w:r>
    </w:p>
    <w:p w14:paraId="3EE64488" w14:textId="77777777" w:rsidR="009A6465" w:rsidRPr="00731494" w:rsidRDefault="009A6465" w:rsidP="00A11576">
      <w:pPr>
        <w:spacing w:after="120"/>
        <w:rPr>
          <w:rFonts w:ascii="Arial" w:hAnsi="Arial" w:cs="Arial"/>
        </w:rPr>
      </w:pPr>
    </w:p>
    <w:p w14:paraId="22DFF624" w14:textId="77777777" w:rsidR="00BE7E6E" w:rsidRPr="00731494" w:rsidRDefault="00A11576">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04F289AA" w14:textId="77777777" w:rsidR="00BE7E6E" w:rsidRPr="00731494" w:rsidRDefault="00A11576">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797F647"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4BCFF27C" w14:textId="77777777" w:rsidR="00BE7E6E" w:rsidRPr="00731494" w:rsidRDefault="00A11576">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03966015" w14:textId="77777777" w:rsidR="00BE7E6E" w:rsidRPr="00731494" w:rsidRDefault="00A11576">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3AF0C1B9" w14:textId="77777777" w:rsidR="00BE7E6E" w:rsidRPr="00731494" w:rsidRDefault="00A11576">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4144A39C" w14:textId="77777777" w:rsidR="00BE7E6E" w:rsidRPr="00731494" w:rsidRDefault="00A11576">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01456381" w14:textId="77777777" w:rsidR="00BE7E6E" w:rsidRPr="00731494" w:rsidRDefault="00A11576">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5E06F872" w14:textId="52EA404F" w:rsidR="00BE7E6E" w:rsidRPr="00731494" w:rsidRDefault="00A11576">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1A7CC7" w:rsidRPr="00E51A3F">
        <w:rPr>
          <w:rFonts w:ascii="Arial" w:hAnsi="Arial" w:cs="Arial"/>
          <w:b/>
          <w:bCs/>
          <w:sz w:val="18"/>
          <w:szCs w:val="18"/>
        </w:rPr>
        <w:t>Operativni mikroskop za otokirurgijo in kirurgijo lateralne lobanjske baze</w:t>
      </w:r>
      <w:r w:rsidR="00997530">
        <w:rPr>
          <w:rFonts w:ascii="Arial" w:hAnsi="Arial" w:cs="Arial"/>
          <w:b/>
          <w:bCs/>
          <w:color w:val="000000"/>
          <w:sz w:val="18"/>
          <w:szCs w:val="18"/>
        </w:rPr>
        <w:t>.</w:t>
      </w:r>
    </w:p>
    <w:p w14:paraId="4C760A2D" w14:textId="43B16201" w:rsidR="00BE7E6E" w:rsidRPr="00731494" w:rsidRDefault="00A11576">
      <w:pPr>
        <w:spacing w:before="225" w:after="225" w:line="240" w:lineRule="auto"/>
        <w:jc w:val="both"/>
      </w:pPr>
      <w:r w:rsidRPr="00731494">
        <w:rPr>
          <w:rFonts w:ascii="Arial" w:hAnsi="Arial" w:cs="Arial"/>
          <w:b/>
          <w:bCs/>
          <w:color w:val="000000"/>
          <w:sz w:val="18"/>
          <w:szCs w:val="18"/>
        </w:rPr>
        <w:t xml:space="preserve">ZNESEK IN VALUTA:  10,00 % pogodbene vrednosti z DDV, kar znaša </w:t>
      </w:r>
      <w:r w:rsidRPr="00731494">
        <w:rPr>
          <w:rFonts w:ascii="Arial" w:hAnsi="Arial" w:cs="Arial"/>
          <w:b/>
          <w:bCs/>
          <w:color w:val="000000"/>
          <w:sz w:val="18"/>
          <w:szCs w:val="18"/>
          <w:u w:val="single"/>
        </w:rPr>
        <w:t>__________</w:t>
      </w:r>
    </w:p>
    <w:p w14:paraId="677140B4" w14:textId="77777777" w:rsidR="00BE7E6E" w:rsidRPr="00731494" w:rsidRDefault="00A11576">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7ECC29DB" w14:textId="77777777" w:rsidR="00BE7E6E" w:rsidRPr="00731494" w:rsidRDefault="00A11576">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796EA90C" w14:textId="77777777" w:rsidR="00BE7E6E" w:rsidRPr="00731494" w:rsidRDefault="00A11576">
      <w:pPr>
        <w:spacing w:before="225" w:after="225" w:line="240" w:lineRule="auto"/>
        <w:jc w:val="both"/>
      </w:pPr>
      <w:r w:rsidRPr="00731494">
        <w:rPr>
          <w:rFonts w:ascii="Arial" w:hAnsi="Arial" w:cs="Arial"/>
          <w:color w:val="000000"/>
          <w:sz w:val="18"/>
          <w:szCs w:val="18"/>
        </w:rPr>
        <w:t>2. Kopija garancije št. ______________</w:t>
      </w:r>
    </w:p>
    <w:p w14:paraId="2558202E" w14:textId="77777777" w:rsidR="00BE7E6E" w:rsidRPr="00731494" w:rsidRDefault="00A11576">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40D75110" w14:textId="77777777" w:rsidR="00BE7E6E" w:rsidRPr="00731494" w:rsidRDefault="00A11576">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F4DB02D" w14:textId="77777777" w:rsidR="00BE7E6E" w:rsidRPr="00731494" w:rsidRDefault="00A11576">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26C6E44" w14:textId="77777777" w:rsidR="00BE7E6E" w:rsidRPr="00731494" w:rsidRDefault="00A11576">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14CED7DC" w14:textId="77777777" w:rsidR="00BE7E6E" w:rsidRPr="00731494" w:rsidRDefault="00A11576">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5E3BCC65" w14:textId="77777777" w:rsidR="00BE7E6E" w:rsidRPr="00731494" w:rsidRDefault="00A11576">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71D1562" w14:textId="77777777" w:rsidR="00BE7E6E" w:rsidRPr="00731494" w:rsidRDefault="00A11576">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71CA3082" w14:textId="77777777" w:rsidR="00BE7E6E" w:rsidRPr="00731494" w:rsidRDefault="00A11576">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74B3D83F"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327BCDD1" w14:textId="77777777" w:rsidR="00BE7E6E" w:rsidRPr="00731494" w:rsidRDefault="00A11576">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106C2123" w14:textId="77777777">
        <w:tc>
          <w:tcPr>
            <w:tcW w:w="4080" w:type="dxa"/>
            <w:tcMar>
              <w:top w:w="75" w:type="dxa"/>
              <w:bottom w:w="75" w:type="dxa"/>
            </w:tcMar>
            <w:vAlign w:val="center"/>
          </w:tcPr>
          <w:p w14:paraId="5293982D"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0341DA9B" w14:textId="77777777" w:rsidR="00BE7E6E" w:rsidRPr="00731494" w:rsidRDefault="00A11576">
            <w:pPr>
              <w:jc w:val="center"/>
            </w:pPr>
            <w:r w:rsidRPr="00731494">
              <w:rPr>
                <w:rFonts w:ascii="Arial" w:hAnsi="Arial" w:cs="Arial"/>
                <w:color w:val="000000"/>
                <w:position w:val="-2"/>
                <w:sz w:val="18"/>
                <w:szCs w:val="18"/>
              </w:rPr>
              <w:t>Garant</w:t>
            </w:r>
          </w:p>
        </w:tc>
      </w:tr>
      <w:tr w:rsidR="00BE7E6E" w:rsidRPr="00731494" w14:paraId="74C441F1" w14:textId="77777777">
        <w:tc>
          <w:tcPr>
            <w:tcW w:w="4080" w:type="dxa"/>
            <w:tcMar>
              <w:top w:w="75" w:type="dxa"/>
              <w:bottom w:w="75" w:type="dxa"/>
            </w:tcMar>
            <w:vAlign w:val="center"/>
          </w:tcPr>
          <w:p w14:paraId="1F3FF15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731B6FB9" w14:textId="77777777" w:rsidR="00BE7E6E" w:rsidRPr="00731494" w:rsidRDefault="00BE7E6E"/>
          <w:p w14:paraId="7E99FE78" w14:textId="77777777" w:rsidR="00BE7E6E" w:rsidRPr="00731494" w:rsidRDefault="00A11576">
            <w:pPr>
              <w:jc w:val="center"/>
            </w:pPr>
            <w:r w:rsidRPr="00731494">
              <w:rPr>
                <w:rFonts w:ascii="Arial" w:hAnsi="Arial" w:cs="Arial"/>
                <w:color w:val="A9A9A9"/>
                <w:position w:val="-2"/>
                <w:sz w:val="18"/>
                <w:szCs w:val="18"/>
              </w:rPr>
              <w:t>(žig in podpis)</w:t>
            </w:r>
          </w:p>
        </w:tc>
      </w:tr>
    </w:tbl>
    <w:p w14:paraId="2822C0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84385C5"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316FCEC1" w14:textId="77777777" w:rsidR="00BE7E6E" w:rsidRPr="00731494" w:rsidRDefault="00BE7E6E">
      <w:pPr>
        <w:sectPr w:rsidR="00BE7E6E" w:rsidRPr="00731494" w:rsidSect="00A11576">
          <w:footerReference w:type="default" r:id="rId17"/>
          <w:pgSz w:w="11906" w:h="16838"/>
          <w:pgMar w:top="1418" w:right="1418" w:bottom="1418" w:left="1418" w:header="567" w:footer="596" w:gutter="0"/>
          <w:cols w:space="708"/>
          <w:docGrid w:linePitch="360"/>
        </w:sectPr>
      </w:pPr>
    </w:p>
    <w:p w14:paraId="295B8314"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7</w:t>
      </w:r>
    </w:p>
    <w:p w14:paraId="36C05C40" w14:textId="77777777" w:rsidR="009A6465" w:rsidRPr="00731494" w:rsidRDefault="009A6465" w:rsidP="00A11576"/>
    <w:p w14:paraId="0C9FCFC1"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Vzorec bančne garancije / kavcijskega zavarovanja za odpravo napak</w:t>
      </w:r>
    </w:p>
    <w:p w14:paraId="69F1E40C" w14:textId="77777777" w:rsidR="009A6465" w:rsidRPr="00731494" w:rsidRDefault="009A6465" w:rsidP="00A11576">
      <w:pPr>
        <w:spacing w:after="120"/>
        <w:rPr>
          <w:rFonts w:ascii="Arial" w:hAnsi="Arial" w:cs="Arial"/>
        </w:rPr>
      </w:pPr>
    </w:p>
    <w:p w14:paraId="7FC67E64" w14:textId="77777777" w:rsidR="00BE7E6E" w:rsidRPr="00731494" w:rsidRDefault="00A11576">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7CEBC0F4" w14:textId="77777777" w:rsidR="00BE7E6E" w:rsidRPr="00731494" w:rsidRDefault="00A11576">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7B564FF1"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3945C1C5" w14:textId="77777777" w:rsidR="00BE7E6E" w:rsidRPr="00731494" w:rsidRDefault="00A11576">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442767BA" w14:textId="77777777" w:rsidR="00BE7E6E" w:rsidRPr="00731494" w:rsidRDefault="00A11576">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36C31726" w14:textId="77777777" w:rsidR="00BE7E6E" w:rsidRPr="00731494" w:rsidRDefault="00A11576">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755BD8B4" w14:textId="77777777" w:rsidR="00BE7E6E" w:rsidRPr="00731494" w:rsidRDefault="00A11576">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5F9571AB" w14:textId="77777777" w:rsidR="00BE7E6E" w:rsidRPr="00731494" w:rsidRDefault="00A11576">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033685C4" w14:textId="67601B92" w:rsidR="00BE7E6E" w:rsidRPr="00731494" w:rsidRDefault="00A11576">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1A7CC7" w:rsidRPr="00E51A3F">
        <w:rPr>
          <w:rFonts w:ascii="Arial" w:hAnsi="Arial" w:cs="Arial"/>
          <w:b/>
          <w:bCs/>
          <w:sz w:val="18"/>
          <w:szCs w:val="18"/>
        </w:rPr>
        <w:t>Operativni mikroskop za otokirurgijo in kirurgijo lateralne lobanjske baze</w:t>
      </w:r>
      <w:r w:rsidR="00997530">
        <w:rPr>
          <w:rFonts w:ascii="Arial" w:hAnsi="Arial" w:cs="Arial"/>
          <w:b/>
          <w:bCs/>
          <w:color w:val="000000"/>
          <w:sz w:val="18"/>
          <w:szCs w:val="18"/>
        </w:rPr>
        <w:t>.</w:t>
      </w:r>
    </w:p>
    <w:p w14:paraId="5DB65F1B" w14:textId="6D227D75" w:rsidR="00BE7E6E" w:rsidRPr="00731494" w:rsidRDefault="00A11576">
      <w:pPr>
        <w:spacing w:before="225" w:after="225" w:line="240" w:lineRule="auto"/>
        <w:jc w:val="both"/>
      </w:pPr>
      <w:r w:rsidRPr="00731494">
        <w:rPr>
          <w:rFonts w:ascii="Arial" w:hAnsi="Arial" w:cs="Arial"/>
          <w:b/>
          <w:bCs/>
          <w:color w:val="000000"/>
          <w:sz w:val="18"/>
          <w:szCs w:val="18"/>
        </w:rPr>
        <w:t xml:space="preserve">ZNESEK IN VALUTA:  5,00 % pogodbene vrednosti z DDV, kar znaša </w:t>
      </w:r>
      <w:r w:rsidRPr="00731494">
        <w:rPr>
          <w:rFonts w:ascii="Arial" w:hAnsi="Arial" w:cs="Arial"/>
          <w:b/>
          <w:bCs/>
          <w:color w:val="000000"/>
          <w:sz w:val="18"/>
          <w:szCs w:val="18"/>
          <w:u w:val="single"/>
        </w:rPr>
        <w:t>__________</w:t>
      </w:r>
    </w:p>
    <w:p w14:paraId="386B83C6" w14:textId="77777777" w:rsidR="00BE7E6E" w:rsidRPr="00731494" w:rsidRDefault="00A11576">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0FAB222B" w14:textId="77777777" w:rsidR="00BE7E6E" w:rsidRPr="00731494" w:rsidRDefault="00A11576">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334A79EE" w14:textId="77777777" w:rsidR="00BE7E6E" w:rsidRPr="00731494" w:rsidRDefault="00A11576">
      <w:pPr>
        <w:spacing w:before="225" w:after="225" w:line="240" w:lineRule="auto"/>
        <w:jc w:val="both"/>
      </w:pPr>
      <w:r w:rsidRPr="00731494">
        <w:rPr>
          <w:rFonts w:ascii="Arial" w:hAnsi="Arial" w:cs="Arial"/>
          <w:color w:val="000000"/>
          <w:sz w:val="18"/>
          <w:szCs w:val="18"/>
        </w:rPr>
        <w:t>2. Kopija garancije št. ______________</w:t>
      </w:r>
    </w:p>
    <w:p w14:paraId="4B345CAD" w14:textId="77777777" w:rsidR="00BE7E6E" w:rsidRPr="00731494" w:rsidRDefault="00A11576">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32D4420C" w14:textId="77777777" w:rsidR="00BE7E6E" w:rsidRPr="00731494" w:rsidRDefault="00A11576">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3F6A11A" w14:textId="77777777" w:rsidR="00BE7E6E" w:rsidRPr="00731494" w:rsidRDefault="00A11576">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78F14A5" w14:textId="77777777" w:rsidR="00BE7E6E" w:rsidRPr="00731494" w:rsidRDefault="00A11576">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4717F29B" w14:textId="77777777" w:rsidR="00BE7E6E" w:rsidRPr="00731494" w:rsidRDefault="00A11576">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7CC2F71A" w14:textId="77777777" w:rsidR="00BE7E6E" w:rsidRPr="00731494" w:rsidRDefault="00A11576">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E8E95A2" w14:textId="77777777" w:rsidR="00BE7E6E" w:rsidRPr="00731494" w:rsidRDefault="00A11576">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1F0F4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27D66F49" w14:textId="77777777" w:rsidR="00BE7E6E" w:rsidRPr="00731494" w:rsidRDefault="00A11576">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6878010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ECC94FA"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697C2B6F"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B9B41C0"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4B90EBD8" w14:textId="77777777">
        <w:tc>
          <w:tcPr>
            <w:tcW w:w="2500" w:type="pct"/>
            <w:tcMar>
              <w:top w:w="75" w:type="dxa"/>
              <w:bottom w:w="75" w:type="dxa"/>
            </w:tcMar>
            <w:vAlign w:val="center"/>
          </w:tcPr>
          <w:p w14:paraId="6E364953"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3A7E88B" w14:textId="77777777" w:rsidR="00BE7E6E" w:rsidRPr="00731494" w:rsidRDefault="00A11576">
            <w:pPr>
              <w:jc w:val="center"/>
            </w:pPr>
            <w:r w:rsidRPr="00731494">
              <w:rPr>
                <w:rFonts w:ascii="Arial" w:hAnsi="Arial" w:cs="Arial"/>
                <w:color w:val="000000"/>
                <w:position w:val="-2"/>
                <w:sz w:val="18"/>
                <w:szCs w:val="18"/>
              </w:rPr>
              <w:t>Garant</w:t>
            </w:r>
          </w:p>
        </w:tc>
      </w:tr>
      <w:tr w:rsidR="00BE7E6E" w:rsidRPr="00731494" w14:paraId="0A943D41" w14:textId="77777777">
        <w:tc>
          <w:tcPr>
            <w:tcW w:w="2500" w:type="pct"/>
            <w:tcMar>
              <w:top w:w="75" w:type="dxa"/>
              <w:bottom w:w="75" w:type="dxa"/>
            </w:tcMar>
            <w:vAlign w:val="center"/>
          </w:tcPr>
          <w:p w14:paraId="11B4A506"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5A2B8BB4" w14:textId="77777777" w:rsidR="00BE7E6E" w:rsidRPr="00731494" w:rsidRDefault="00BE7E6E"/>
          <w:p w14:paraId="539B5EE4" w14:textId="77777777" w:rsidR="00BE7E6E" w:rsidRPr="00731494" w:rsidRDefault="00A11576">
            <w:pPr>
              <w:jc w:val="center"/>
            </w:pPr>
            <w:r w:rsidRPr="00731494">
              <w:rPr>
                <w:rFonts w:ascii="Arial" w:hAnsi="Arial" w:cs="Arial"/>
                <w:color w:val="A9A9A9"/>
                <w:position w:val="-2"/>
                <w:sz w:val="18"/>
                <w:szCs w:val="18"/>
              </w:rPr>
              <w:t>(žig in podpis)</w:t>
            </w:r>
          </w:p>
        </w:tc>
      </w:tr>
    </w:tbl>
    <w:p w14:paraId="73FE93B8"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0875E106"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2D465B4D" w14:textId="77777777" w:rsidR="00BE7E6E" w:rsidRPr="00731494" w:rsidRDefault="00BE7E6E">
      <w:pPr>
        <w:sectPr w:rsidR="00BE7E6E" w:rsidRPr="00731494" w:rsidSect="00A11576">
          <w:footerReference w:type="default" r:id="rId18"/>
          <w:pgSz w:w="11906" w:h="16838"/>
          <w:pgMar w:top="1418" w:right="1418" w:bottom="1418" w:left="1418" w:header="567" w:footer="596" w:gutter="0"/>
          <w:cols w:space="708"/>
          <w:docGrid w:linePitch="360"/>
        </w:sectPr>
      </w:pPr>
    </w:p>
    <w:p w14:paraId="34BE26CD" w14:textId="2866306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5153DE">
            <w:pPr>
              <w:numPr>
                <w:ilvl w:val="0"/>
                <w:numId w:val="1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5153DE">
            <w:pPr>
              <w:numPr>
                <w:ilvl w:val="0"/>
                <w:numId w:val="1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5153DE">
            <w:pPr>
              <w:numPr>
                <w:ilvl w:val="0"/>
                <w:numId w:val="15"/>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5153DE">
            <w:pPr>
              <w:numPr>
                <w:ilvl w:val="0"/>
                <w:numId w:val="1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5153DE">
            <w:pPr>
              <w:numPr>
                <w:ilvl w:val="0"/>
                <w:numId w:val="15"/>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5153DE">
            <w:pPr>
              <w:numPr>
                <w:ilvl w:val="0"/>
                <w:numId w:val="15"/>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5153DE">
            <w:pPr>
              <w:numPr>
                <w:ilvl w:val="0"/>
                <w:numId w:val="15"/>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9"/>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66331BB6" w:rsidR="0027203B" w:rsidRPr="00731494" w:rsidRDefault="0027203B" w:rsidP="0027203B">
      <w:pPr>
        <w:spacing w:before="225" w:after="225" w:line="240" w:lineRule="auto"/>
        <w:jc w:val="both"/>
      </w:pPr>
      <w:r w:rsidRPr="00731494">
        <w:rPr>
          <w:rFonts w:ascii="Arial" w:hAnsi="Arial" w:cs="Arial"/>
          <w:color w:val="000000"/>
          <w:sz w:val="18"/>
          <w:szCs w:val="18"/>
        </w:rPr>
        <w:t>V zvezi z javnim naročilom »</w:t>
      </w:r>
      <w:r w:rsidR="001A7CC7" w:rsidRPr="00E51A3F">
        <w:rPr>
          <w:rFonts w:ascii="Arial" w:hAnsi="Arial" w:cs="Arial"/>
          <w:b/>
          <w:bCs/>
          <w:sz w:val="18"/>
          <w:szCs w:val="18"/>
        </w:rPr>
        <w:t>Operativni mikroskop za otokirurgijo in kirurgijo lateralne lobanjske baze</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20"/>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10814439" w:rsidR="0027203B" w:rsidRPr="00731494" w:rsidRDefault="0027203B" w:rsidP="0027203B">
      <w:pPr>
        <w:spacing w:before="225" w:after="225" w:line="240" w:lineRule="auto"/>
        <w:jc w:val="both"/>
      </w:pPr>
      <w:r w:rsidRPr="00731494">
        <w:rPr>
          <w:rFonts w:ascii="Arial" w:hAnsi="Arial" w:cs="Arial"/>
          <w:color w:val="000000"/>
          <w:sz w:val="18"/>
          <w:szCs w:val="18"/>
        </w:rPr>
        <w:t>Pri izvedbi javnega naročila »</w:t>
      </w:r>
      <w:r w:rsidR="001A7CC7" w:rsidRPr="00E51A3F">
        <w:rPr>
          <w:rFonts w:ascii="Arial" w:hAnsi="Arial" w:cs="Arial"/>
          <w:b/>
          <w:bCs/>
          <w:sz w:val="18"/>
          <w:szCs w:val="18"/>
        </w:rPr>
        <w:t>Operativni mikroskop za otokirurgijo in kirurgijo lateralne lobanjske baze</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32C49653"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Krepko"/>
          <w:rFonts w:cs="Arial"/>
          <w:sz w:val="18"/>
          <w:szCs w:val="18"/>
          <w:lang w:val="sl-SI"/>
        </w:rPr>
      </w:pPr>
      <w:r w:rsidRPr="00731494">
        <w:rPr>
          <w:rStyle w:val="Krepko"/>
          <w:rFonts w:cs="Arial"/>
          <w:sz w:val="18"/>
          <w:szCs w:val="18"/>
          <w:lang w:val="sl-SI"/>
        </w:rPr>
        <w:t>PONUDNIK……………………………………………………………………………………</w:t>
      </w:r>
    </w:p>
    <w:p w14:paraId="3553D785" w14:textId="77777777" w:rsidR="0027203B" w:rsidRPr="00731494"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kbesedila"/>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592EC1A1"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1E1628">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5153DE">
      <w:pPr>
        <w:pStyle w:val="Odstavekseznama"/>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5153DE">
      <w:pPr>
        <w:pStyle w:val="Odstavekseznama"/>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5153DE">
      <w:pPr>
        <w:pStyle w:val="Odstavekseznama"/>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5153DE">
      <w:pPr>
        <w:pStyle w:val="Odstavekseznama"/>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Krepko"/>
          <w:rFonts w:cs="Arial"/>
          <w:sz w:val="18"/>
          <w:szCs w:val="18"/>
          <w:lang w:val="sl-SI"/>
        </w:rPr>
      </w:pPr>
    </w:p>
    <w:p w14:paraId="579F62E4" w14:textId="77777777" w:rsidR="0027203B" w:rsidRPr="00731494" w:rsidRDefault="0027203B" w:rsidP="0027203B">
      <w:pPr>
        <w:pStyle w:val="datumtevilka"/>
        <w:spacing w:line="276" w:lineRule="auto"/>
        <w:rPr>
          <w:rStyle w:val="Krepko"/>
          <w:rFonts w:cs="Arial"/>
          <w:sz w:val="18"/>
          <w:szCs w:val="18"/>
          <w:lang w:val="sl-SI"/>
        </w:rPr>
      </w:pPr>
    </w:p>
    <w:p w14:paraId="18A1BA52" w14:textId="77777777" w:rsidR="0027203B" w:rsidRPr="00731494" w:rsidRDefault="0027203B" w:rsidP="0027203B">
      <w:pPr>
        <w:pStyle w:val="datumtevilka"/>
        <w:spacing w:line="276" w:lineRule="auto"/>
        <w:rPr>
          <w:rStyle w:val="Krepko"/>
          <w:rFonts w:cs="Arial"/>
          <w:sz w:val="18"/>
          <w:szCs w:val="18"/>
          <w:lang w:val="sl-SI"/>
        </w:rPr>
      </w:pPr>
    </w:p>
    <w:p w14:paraId="0F758813" w14:textId="77777777" w:rsidR="0027203B" w:rsidRPr="00731494"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21"/>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28D95136" w:rsidR="00E72198" w:rsidRPr="00731494" w:rsidRDefault="00E72198">
      <w:pPr>
        <w:spacing w:before="225" w:after="225" w:line="240" w:lineRule="auto"/>
        <w:jc w:val="center"/>
        <w:rPr>
          <w:rFonts w:ascii="Arial" w:hAnsi="Arial" w:cs="Arial"/>
          <w:b/>
          <w:bCs/>
          <w:color w:val="000000"/>
          <w:sz w:val="27"/>
          <w:szCs w:val="27"/>
        </w:rPr>
      </w:pPr>
      <w:r w:rsidRPr="00731494">
        <w:rPr>
          <w:rFonts w:ascii="Arial" w:hAnsi="Arial" w:cs="Arial"/>
          <w:b/>
          <w:bCs/>
          <w:color w:val="000000"/>
          <w:sz w:val="27"/>
          <w:szCs w:val="27"/>
        </w:rPr>
        <w:t xml:space="preserve">POGODBA O DOBAVI IN NAKUPU </w:t>
      </w:r>
      <w:r w:rsidR="001A7CC7">
        <w:rPr>
          <w:rFonts w:ascii="Arial" w:hAnsi="Arial" w:cs="Arial"/>
          <w:b/>
          <w:bCs/>
          <w:sz w:val="27"/>
          <w:szCs w:val="27"/>
        </w:rPr>
        <w:t>o</w:t>
      </w:r>
      <w:r w:rsidR="001A7CC7" w:rsidRPr="001A7CC7">
        <w:rPr>
          <w:rFonts w:ascii="Arial" w:hAnsi="Arial" w:cs="Arial"/>
          <w:b/>
          <w:bCs/>
          <w:sz w:val="27"/>
          <w:szCs w:val="27"/>
        </w:rPr>
        <w:t>perativn</w:t>
      </w:r>
      <w:r w:rsidR="001A7CC7">
        <w:rPr>
          <w:rFonts w:ascii="Arial" w:hAnsi="Arial" w:cs="Arial"/>
          <w:b/>
          <w:bCs/>
          <w:sz w:val="27"/>
          <w:szCs w:val="27"/>
        </w:rPr>
        <w:t>ega</w:t>
      </w:r>
      <w:r w:rsidR="001A7CC7" w:rsidRPr="001A7CC7">
        <w:rPr>
          <w:rFonts w:ascii="Arial" w:hAnsi="Arial" w:cs="Arial"/>
          <w:b/>
          <w:bCs/>
          <w:sz w:val="27"/>
          <w:szCs w:val="27"/>
        </w:rPr>
        <w:t xml:space="preserve"> mikroskop</w:t>
      </w:r>
      <w:r w:rsidR="001A7CC7">
        <w:rPr>
          <w:rFonts w:ascii="Arial" w:hAnsi="Arial" w:cs="Arial"/>
          <w:b/>
          <w:bCs/>
          <w:sz w:val="27"/>
          <w:szCs w:val="27"/>
        </w:rPr>
        <w:t>a</w:t>
      </w:r>
      <w:r w:rsidR="001A7CC7" w:rsidRPr="001A7CC7">
        <w:rPr>
          <w:rFonts w:ascii="Arial" w:hAnsi="Arial" w:cs="Arial"/>
          <w:b/>
          <w:bCs/>
          <w:sz w:val="27"/>
          <w:szCs w:val="27"/>
        </w:rPr>
        <w:t xml:space="preserve"> za otokirurgijo in kirurgijo lateralne lobanjske baze</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731494" w:rsidRDefault="00A11576">
            <w:pPr>
              <w:spacing w:before="225" w:after="225"/>
              <w:jc w:val="both"/>
            </w:pPr>
            <w:r w:rsidRPr="00731494">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731494" w14:paraId="1E63BA25" w14:textId="77777777">
              <w:tc>
                <w:tcPr>
                  <w:tcW w:w="0" w:type="auto"/>
                  <w:tcMar>
                    <w:top w:w="0" w:type="auto"/>
                    <w:bottom w:w="0" w:type="auto"/>
                  </w:tcMar>
                </w:tcPr>
                <w:p w14:paraId="5E9584FB" w14:textId="3FBF09CA" w:rsidR="00BE7E6E" w:rsidRPr="00731494" w:rsidRDefault="00A11576" w:rsidP="005153DE">
                  <w:pPr>
                    <w:numPr>
                      <w:ilvl w:val="0"/>
                      <w:numId w:val="6"/>
                    </w:numPr>
                    <w:jc w:val="both"/>
                    <w:rPr>
                      <w:rFonts w:ascii="Arial" w:hAnsi="Arial" w:cs="Arial"/>
                      <w:color w:val="000000"/>
                      <w:sz w:val="18"/>
                      <w:szCs w:val="18"/>
                    </w:rPr>
                  </w:pPr>
                  <w:r w:rsidRPr="00731494">
                    <w:rPr>
                      <w:rFonts w:ascii="Arial" w:hAnsi="Arial" w:cs="Arial"/>
                      <w:color w:val="000000"/>
                      <w:sz w:val="18"/>
                      <w:szCs w:val="18"/>
                    </w:rPr>
                    <w:t>javnega naročila, objavljenega na Portalu javnih naročil številka _____________ z dne ___________</w:t>
                  </w:r>
                  <w:r w:rsidR="00B92E1B" w:rsidRPr="00731494">
                    <w:rPr>
                      <w:rFonts w:ascii="Arial" w:hAnsi="Arial" w:cs="Arial"/>
                      <w:color w:val="000000"/>
                      <w:sz w:val="18"/>
                      <w:szCs w:val="18"/>
                    </w:rPr>
                    <w:t xml:space="preserve"> ter v Dopolnilu k Uradnemu listu EU (TED) dne ________ pod oznako ________</w:t>
                  </w:r>
                  <w:r w:rsidRPr="00731494">
                    <w:rPr>
                      <w:rFonts w:ascii="Arial" w:hAnsi="Arial" w:cs="Arial"/>
                      <w:color w:val="000000"/>
                      <w:sz w:val="18"/>
                      <w:szCs w:val="18"/>
                    </w:rPr>
                    <w:t xml:space="preserve"> in</w:t>
                  </w:r>
                </w:p>
                <w:p w14:paraId="291B7BA9" w14:textId="287A4638" w:rsidR="00BE7E6E" w:rsidRPr="00731494" w:rsidRDefault="00A11576" w:rsidP="005153DE">
                  <w:pPr>
                    <w:numPr>
                      <w:ilvl w:val="0"/>
                      <w:numId w:val="6"/>
                    </w:numPr>
                    <w:jc w:val="both"/>
                    <w:rPr>
                      <w:rFonts w:ascii="Arial" w:hAnsi="Arial" w:cs="Arial"/>
                      <w:color w:val="000000"/>
                      <w:sz w:val="18"/>
                      <w:szCs w:val="18"/>
                    </w:rPr>
                  </w:pPr>
                  <w:r w:rsidRPr="00731494">
                    <w:rPr>
                      <w:rFonts w:ascii="Arial" w:hAnsi="Arial" w:cs="Arial"/>
                      <w:color w:val="000000"/>
                      <w:sz w:val="18"/>
                      <w:szCs w:val="18"/>
                    </w:rPr>
                    <w:t>naročnikove odločitve o oddaji javnega naročila številka ________________ z dne ______________</w:t>
                  </w:r>
                  <w:r w:rsidR="00B92E1B" w:rsidRPr="00731494">
                    <w:rPr>
                      <w:rFonts w:ascii="Arial" w:hAnsi="Arial" w:cs="Arial"/>
                      <w:color w:val="000000"/>
                      <w:sz w:val="18"/>
                      <w:szCs w:val="18"/>
                    </w:rPr>
                    <w:t>, ki je bila objavljena na Portalu javnih naročil dne _______ pod oznako _______________,</w:t>
                  </w:r>
                </w:p>
              </w:tc>
            </w:tr>
          </w:tbl>
          <w:p w14:paraId="69728FBB" w14:textId="78A27AE8" w:rsidR="00B92E1B" w:rsidRPr="00731494"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izbran dobavitelj v okviru omenjenega javnega naročila, zaradi česar se sklepa predmetna pogodba</w:t>
            </w:r>
            <w:r w:rsidR="00B92E1B" w:rsidRPr="00731494">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5ED9FB8B" w14:textId="03A470B2" w:rsidR="00B92E1B" w:rsidRPr="00731494" w:rsidRDefault="00B92E1B" w:rsidP="00E02ED8">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izvedel predmet naročila </w:t>
            </w:r>
            <w:r w:rsidR="00E02ED8">
              <w:rPr>
                <w:rFonts w:ascii="Arial" w:hAnsi="Arial" w:cs="Arial"/>
                <w:color w:val="000000"/>
                <w:sz w:val="18"/>
                <w:szCs w:val="18"/>
              </w:rPr>
              <w:t>____________________</w:t>
            </w:r>
          </w:p>
          <w:p w14:paraId="6B93E98C" w14:textId="5900970C"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4429E550"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lastRenderedPageBreak/>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5153DE">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5153DE">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3E3BDC63" w:rsidR="00BE7E6E" w:rsidRPr="00731494" w:rsidRDefault="00A11576">
            <w:pPr>
              <w:spacing w:before="225" w:after="225"/>
              <w:jc w:val="both"/>
            </w:pPr>
            <w:r w:rsidRPr="00731494">
              <w:rPr>
                <w:rFonts w:ascii="Arial" w:hAnsi="Arial" w:cs="Arial"/>
                <w:color w:val="000000"/>
                <w:sz w:val="18"/>
                <w:szCs w:val="18"/>
              </w:rPr>
              <w:t xml:space="preserve">Predmet pogodbe je dobava </w:t>
            </w:r>
            <w:r w:rsidR="001A7CC7">
              <w:rPr>
                <w:rFonts w:ascii="Arial" w:hAnsi="Arial" w:cs="Arial"/>
                <w:color w:val="000000"/>
                <w:sz w:val="18"/>
                <w:szCs w:val="18"/>
              </w:rPr>
              <w:t>o</w:t>
            </w:r>
            <w:r w:rsidR="001A7CC7" w:rsidRPr="001A7CC7">
              <w:rPr>
                <w:rFonts w:ascii="Arial" w:hAnsi="Arial" w:cs="Arial"/>
                <w:b/>
                <w:bCs/>
                <w:color w:val="000000"/>
                <w:sz w:val="18"/>
                <w:szCs w:val="18"/>
              </w:rPr>
              <w:t>perativn</w:t>
            </w:r>
            <w:r w:rsidR="001A7CC7">
              <w:rPr>
                <w:rFonts w:ascii="Arial" w:hAnsi="Arial" w:cs="Arial"/>
                <w:b/>
                <w:bCs/>
                <w:color w:val="000000"/>
                <w:sz w:val="18"/>
                <w:szCs w:val="18"/>
              </w:rPr>
              <w:t>ega</w:t>
            </w:r>
            <w:r w:rsidR="001A7CC7" w:rsidRPr="001A7CC7">
              <w:rPr>
                <w:rFonts w:ascii="Arial" w:hAnsi="Arial" w:cs="Arial"/>
                <w:b/>
                <w:bCs/>
                <w:color w:val="000000"/>
                <w:sz w:val="18"/>
                <w:szCs w:val="18"/>
              </w:rPr>
              <w:t xml:space="preserve"> mikroskop</w:t>
            </w:r>
            <w:r w:rsidR="001A7CC7">
              <w:rPr>
                <w:rFonts w:ascii="Arial" w:hAnsi="Arial" w:cs="Arial"/>
                <w:b/>
                <w:bCs/>
                <w:color w:val="000000"/>
                <w:sz w:val="18"/>
                <w:szCs w:val="18"/>
              </w:rPr>
              <w:t>a</w:t>
            </w:r>
            <w:r w:rsidR="001A7CC7" w:rsidRPr="001A7CC7">
              <w:rPr>
                <w:rFonts w:ascii="Arial" w:hAnsi="Arial" w:cs="Arial"/>
                <w:b/>
                <w:bCs/>
                <w:color w:val="000000"/>
                <w:sz w:val="18"/>
                <w:szCs w:val="18"/>
              </w:rPr>
              <w:t xml:space="preserve"> za otokirurgijo in kirurgijo lateralne lobanjske baze</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5153DE">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5153DE">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A11576" w:rsidP="005153DE">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5153DE">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5153DE">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B92E1B">
      <w:pPr>
        <w:spacing w:before="225" w:after="225"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0F957972" w14:textId="77777777" w:rsidR="00633661" w:rsidRDefault="00633661">
            <w:pPr>
              <w:spacing w:before="225" w:after="225"/>
              <w:jc w:val="both"/>
              <w:rPr>
                <w:rFonts w:ascii="Arial" w:hAnsi="Arial" w:cs="Arial"/>
                <w:i/>
                <w:sz w:val="18"/>
                <w:szCs w:val="18"/>
              </w:rPr>
            </w:pPr>
          </w:p>
          <w:p w14:paraId="69BF9359" w14:textId="6364080B"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77777777"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6D6CEE54"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w:t>
            </w:r>
            <w:r w:rsidR="008D3906">
              <w:rPr>
                <w:rFonts w:ascii="Arial" w:hAnsi="Arial" w:cs="Arial"/>
                <w:color w:val="000000"/>
                <w:sz w:val="18"/>
                <w:szCs w:val="18"/>
              </w:rPr>
              <w:t>6</w:t>
            </w:r>
            <w:r w:rsidRPr="00731494">
              <w:rPr>
                <w:rFonts w:ascii="Arial" w:hAnsi="Arial" w:cs="Arial"/>
                <w:color w:val="000000"/>
                <w:sz w:val="18"/>
                <w:szCs w:val="18"/>
              </w:rPr>
              <w:t xml:space="preserve">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164EF88B"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v kolikor je to zahtevano,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lastRenderedPageBreak/>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7216263A"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w:t>
            </w:r>
            <w:r w:rsidR="001A7CC7">
              <w:rPr>
                <w:rFonts w:ascii="Arial" w:hAnsi="Arial" w:cs="Arial"/>
                <w:color w:val="000000"/>
                <w:sz w:val="18"/>
                <w:szCs w:val="18"/>
              </w:rPr>
              <w:t>60</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4118C2A4"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 če je ta zahtevana, na lokaciji, ki jo določi naročnik.</w:t>
            </w:r>
          </w:p>
          <w:p w14:paraId="1AA6C51A" w14:textId="7E8D54CD"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5153DE">
            <w:pPr>
              <w:pStyle w:val="Odstavekseznama"/>
              <w:numPr>
                <w:ilvl w:val="0"/>
                <w:numId w:val="17"/>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5153DE">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5153DE">
            <w:pPr>
              <w:numPr>
                <w:ilvl w:val="0"/>
                <w:numId w:val="17"/>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5153DE">
            <w:pPr>
              <w:numPr>
                <w:ilvl w:val="0"/>
                <w:numId w:val="17"/>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5153DE">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5153DE">
            <w:pPr>
              <w:numPr>
                <w:ilvl w:val="0"/>
                <w:numId w:val="17"/>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Telobesedila"/>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w:t>
            </w:r>
            <w:r w:rsidRPr="00731494">
              <w:rPr>
                <w:rFonts w:ascii="Arial" w:hAnsi="Arial"/>
                <w:sz w:val="18"/>
                <w:szCs w:val="18"/>
              </w:rPr>
              <w:lastRenderedPageBreak/>
              <w:t xml:space="preserve">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Telobesedila"/>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Telobesedila"/>
              <w:rPr>
                <w:rFonts w:ascii="Arial" w:hAnsi="Arial"/>
                <w:sz w:val="18"/>
                <w:szCs w:val="18"/>
              </w:rPr>
            </w:pPr>
          </w:p>
          <w:p w14:paraId="6CE8A3D9" w14:textId="4CAD80A9" w:rsidR="000F2512" w:rsidRPr="00731494" w:rsidRDefault="000F2512" w:rsidP="000F2512">
            <w:pPr>
              <w:pStyle w:val="Telobesedila2"/>
              <w:rPr>
                <w:rFonts w:cs="Arial"/>
                <w:b/>
                <w:sz w:val="18"/>
                <w:szCs w:val="18"/>
              </w:rPr>
            </w:pPr>
            <w:r w:rsidRPr="00731494">
              <w:rPr>
                <w:rFonts w:cs="Arial"/>
                <w:sz w:val="18"/>
                <w:szCs w:val="18"/>
              </w:rPr>
              <w:t>MONTAŽA</w:t>
            </w:r>
            <w:r w:rsidRPr="00731494">
              <w:rPr>
                <w:rFonts w:cs="Arial"/>
                <w:bCs/>
                <w:color w:val="808080" w:themeColor="background1" w:themeShade="80"/>
                <w:sz w:val="18"/>
                <w:szCs w:val="18"/>
              </w:rPr>
              <w:t>:</w:t>
            </w:r>
          </w:p>
          <w:p w14:paraId="1A54CE0A" w14:textId="741723AA" w:rsidR="000F2512" w:rsidRPr="00731494" w:rsidRDefault="000F2512" w:rsidP="000F2512">
            <w:pPr>
              <w:pStyle w:val="Telobesedila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Telobesedila"/>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Telobesedila"/>
              <w:rPr>
                <w:rFonts w:ascii="Arial" w:hAnsi="Arial"/>
                <w:sz w:val="18"/>
                <w:szCs w:val="18"/>
              </w:rPr>
            </w:pPr>
          </w:p>
          <w:p w14:paraId="2EFEF75C" w14:textId="372DA18C" w:rsidR="000F2512" w:rsidRPr="00731494" w:rsidRDefault="000F2512" w:rsidP="000F2512">
            <w:pPr>
              <w:pStyle w:val="Telobesedila"/>
              <w:rPr>
                <w:rFonts w:ascii="Arial" w:hAnsi="Arial"/>
                <w:sz w:val="18"/>
                <w:szCs w:val="18"/>
              </w:rPr>
            </w:pPr>
            <w:r w:rsidRPr="00731494">
              <w:rPr>
                <w:rFonts w:ascii="Arial" w:hAnsi="Arial"/>
                <w:sz w:val="18"/>
                <w:szCs w:val="18"/>
              </w:rPr>
              <w:t>USPOSABLJANJE</w:t>
            </w:r>
            <w:r w:rsidRPr="00731494">
              <w:rPr>
                <w:rFonts w:ascii="Arial" w:hAnsi="Arial"/>
                <w:color w:val="808080" w:themeColor="background1" w:themeShade="80"/>
                <w:sz w:val="18"/>
                <w:szCs w:val="18"/>
              </w:rPr>
              <w:t>:</w:t>
            </w:r>
          </w:p>
          <w:p w14:paraId="5E15C599" w14:textId="618F741F" w:rsidR="000F2512" w:rsidRPr="00731494" w:rsidRDefault="000F2512">
            <w:pPr>
              <w:spacing w:before="225" w:after="225"/>
              <w:jc w:val="both"/>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lastRenderedPageBreak/>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5153DE">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5153DE">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5153DE">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lastRenderedPageBreak/>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3AC7B3C3"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5153DE">
                  <w:pPr>
                    <w:pStyle w:val="Odstavekseznama"/>
                    <w:numPr>
                      <w:ilvl w:val="0"/>
                      <w:numId w:val="20"/>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5153DE">
                  <w:pPr>
                    <w:pStyle w:val="Odstavekseznama"/>
                    <w:numPr>
                      <w:ilvl w:val="0"/>
                      <w:numId w:val="20"/>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5153DE">
                  <w:pPr>
                    <w:pStyle w:val="Odstavekseznama"/>
                    <w:numPr>
                      <w:ilvl w:val="0"/>
                      <w:numId w:val="20"/>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5153DE">
                  <w:pPr>
                    <w:pStyle w:val="Odstavekseznama"/>
                    <w:numPr>
                      <w:ilvl w:val="0"/>
                      <w:numId w:val="20"/>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5153DE">
                  <w:pPr>
                    <w:pStyle w:val="Odstavekseznama"/>
                    <w:numPr>
                      <w:ilvl w:val="0"/>
                      <w:numId w:val="20"/>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5153DE">
                  <w:pPr>
                    <w:pStyle w:val="Odstavekseznama"/>
                    <w:numPr>
                      <w:ilvl w:val="0"/>
                      <w:numId w:val="20"/>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5153DE">
                  <w:pPr>
                    <w:pStyle w:val="Odstavekseznama"/>
                    <w:numPr>
                      <w:ilvl w:val="0"/>
                      <w:numId w:val="19"/>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5153DE">
                  <w:pPr>
                    <w:pStyle w:val="Odstavekseznama"/>
                    <w:numPr>
                      <w:ilvl w:val="0"/>
                      <w:numId w:val="19"/>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5153DE">
                  <w:pPr>
                    <w:pStyle w:val="Odstavekseznama"/>
                    <w:numPr>
                      <w:ilvl w:val="0"/>
                      <w:numId w:val="19"/>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5153DE">
                  <w:pPr>
                    <w:pStyle w:val="Odstavekseznama"/>
                    <w:numPr>
                      <w:ilvl w:val="0"/>
                      <w:numId w:val="19"/>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5153DE">
                  <w:pPr>
                    <w:pStyle w:val="Odstavekseznama"/>
                    <w:numPr>
                      <w:ilvl w:val="0"/>
                      <w:numId w:val="19"/>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14D2712D"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 če je zahtevano).</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Telobesedila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3F2C36CD" w:rsidR="0008204B" w:rsidRPr="00731494" w:rsidRDefault="0008204B" w:rsidP="00A11576">
            <w:pPr>
              <w:spacing w:before="225" w:after="225"/>
              <w:jc w:val="both"/>
            </w:pPr>
            <w:r w:rsidRPr="00731494">
              <w:rPr>
                <w:rFonts w:ascii="Arial" w:hAnsi="Arial" w:cs="Arial"/>
                <w:color w:val="000000"/>
                <w:sz w:val="18"/>
                <w:szCs w:val="18"/>
              </w:rPr>
              <w:lastRenderedPageBreak/>
              <w:t xml:space="preserve">Garancijska doba za dobavljeno opremo oziroma posamezne artikle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Default="00E42ED3" w:rsidP="00E42ED3">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p>
          <w:p w14:paraId="6CA3F43A" w14:textId="77777777" w:rsidR="00E42ED3" w:rsidRDefault="00E42ED3" w:rsidP="00E42ED3">
            <w:pPr>
              <w:pStyle w:val="Odstavekseznama"/>
              <w:numPr>
                <w:ilvl w:val="0"/>
                <w:numId w:val="94"/>
              </w:numPr>
              <w:spacing w:after="120" w:line="260" w:lineRule="exact"/>
              <w:ind w:left="714" w:hanging="357"/>
              <w:contextualSpacing w:val="0"/>
              <w:jc w:val="both"/>
              <w:rPr>
                <w:rFonts w:ascii="Arial" w:hAnsi="Arial" w:cs="Arial"/>
                <w:iCs/>
                <w:sz w:val="18"/>
                <w:szCs w:val="18"/>
              </w:rPr>
            </w:pPr>
            <w:r w:rsidRPr="006B0588">
              <w:rPr>
                <w:rFonts w:ascii="Arial" w:hAnsi="Arial" w:cs="Arial"/>
                <w:iCs/>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r>
              <w:rPr>
                <w:rFonts w:ascii="Arial" w:hAnsi="Arial" w:cs="Arial"/>
                <w:iCs/>
                <w:sz w:val="18"/>
                <w:szCs w:val="18"/>
              </w:rPr>
              <w:t>,</w:t>
            </w:r>
          </w:p>
          <w:p w14:paraId="68DD3640" w14:textId="77777777" w:rsidR="00E42ED3" w:rsidRPr="008A3958" w:rsidRDefault="00E42ED3" w:rsidP="00E42ED3">
            <w:pPr>
              <w:pStyle w:val="Odstavekseznama"/>
              <w:numPr>
                <w:ilvl w:val="0"/>
                <w:numId w:val="94"/>
              </w:numPr>
              <w:spacing w:after="120" w:line="260" w:lineRule="exact"/>
              <w:ind w:left="714" w:hanging="357"/>
              <w:contextualSpacing w:val="0"/>
              <w:jc w:val="both"/>
              <w:rPr>
                <w:rFonts w:ascii="Arial" w:hAnsi="Arial" w:cs="Arial"/>
                <w:iCs/>
                <w:sz w:val="18"/>
                <w:szCs w:val="18"/>
              </w:rPr>
            </w:pPr>
            <w:r w:rsidRPr="008A3958">
              <w:rPr>
                <w:rFonts w:ascii="Arial" w:hAnsi="Arial" w:cs="Arial"/>
                <w:color w:val="222222"/>
                <w:sz w:val="18"/>
                <w:szCs w:val="18"/>
                <w:shd w:val="clear" w:color="auto" w:fill="FFFFFF"/>
              </w:rPr>
              <w:t>Nadgradnj</w:t>
            </w:r>
            <w:r>
              <w:rPr>
                <w:rFonts w:ascii="Arial" w:hAnsi="Arial" w:cs="Arial"/>
                <w:color w:val="222222"/>
                <w:sz w:val="18"/>
                <w:szCs w:val="18"/>
                <w:shd w:val="clear" w:color="auto" w:fill="FFFFFF"/>
              </w:rPr>
              <w:t>e</w:t>
            </w:r>
            <w:r w:rsidRPr="008A3958">
              <w:rPr>
                <w:rFonts w:ascii="Arial" w:hAnsi="Arial" w:cs="Arial"/>
                <w:color w:val="222222"/>
                <w:sz w:val="18"/>
                <w:szCs w:val="18"/>
                <w:shd w:val="clear" w:color="auto" w:fill="FFFFFF"/>
              </w:rPr>
              <w:t xml:space="preserve"> strojne in programske opreme: pomeni tako nadgradnjo in vzdrževanje strojne in programske opreme, ki zagotavlja varnost in zanesljivost delovanja opreme (»updates«).</w:t>
            </w:r>
            <w:r w:rsidRPr="008A3958">
              <w:rPr>
                <w:sz w:val="18"/>
                <w:szCs w:val="18"/>
              </w:rPr>
              <w:t xml:space="preserve"> </w:t>
            </w:r>
          </w:p>
          <w:p w14:paraId="097725B9" w14:textId="77777777" w:rsidR="00E42ED3" w:rsidRPr="008A3958" w:rsidRDefault="00E42ED3" w:rsidP="00E42ED3">
            <w:pPr>
              <w:pStyle w:val="Odstavekseznama"/>
              <w:numPr>
                <w:ilvl w:val="0"/>
                <w:numId w:val="94"/>
              </w:numPr>
              <w:spacing w:after="0" w:line="260" w:lineRule="exact"/>
              <w:jc w:val="both"/>
              <w:rPr>
                <w:rFonts w:ascii="Arial" w:hAnsi="Arial" w:cs="Arial"/>
                <w:iCs/>
                <w:sz w:val="18"/>
                <w:szCs w:val="18"/>
              </w:rPr>
            </w:pPr>
            <w:r>
              <w:rPr>
                <w:rFonts w:ascii="Arial" w:hAnsi="Arial" w:cs="Arial"/>
                <w:color w:val="222222"/>
                <w:sz w:val="18"/>
                <w:szCs w:val="18"/>
                <w:shd w:val="clear" w:color="auto" w:fill="FFFFFF"/>
              </w:rPr>
              <w:t>Odpravo napak oziroma k</w:t>
            </w:r>
            <w:r w:rsidRPr="006B0588">
              <w:rPr>
                <w:rFonts w:ascii="Arial" w:hAnsi="Arial" w:cs="Arial"/>
                <w:color w:val="222222"/>
                <w:sz w:val="18"/>
                <w:szCs w:val="18"/>
                <w:shd w:val="clear" w:color="auto" w:fill="FFFFFF"/>
              </w:rPr>
              <w:t xml:space="preserve">orektivno </w:t>
            </w:r>
            <w:r>
              <w:rPr>
                <w:rFonts w:ascii="Arial" w:hAnsi="Arial" w:cs="Arial"/>
                <w:color w:val="222222"/>
                <w:sz w:val="18"/>
                <w:szCs w:val="18"/>
                <w:shd w:val="clear" w:color="auto" w:fill="FFFFFF"/>
              </w:rPr>
              <w:t>/</w:t>
            </w:r>
            <w:r w:rsidRPr="006B0588">
              <w:rPr>
                <w:rFonts w:ascii="Arial" w:hAnsi="Arial" w:cs="Arial"/>
                <w:color w:val="222222"/>
                <w:sz w:val="18"/>
                <w:szCs w:val="18"/>
                <w:shd w:val="clear" w:color="auto" w:fill="FFFFFF"/>
              </w:rPr>
              <w:t xml:space="preserve"> kurativno vzdrževanje: pomeni servisiranje in vzdrževanje, ki se izvrši v primeru okvare opreme in ga naročnik zahteva od </w:t>
            </w:r>
            <w:r>
              <w:rPr>
                <w:rFonts w:ascii="Arial" w:hAnsi="Arial" w:cs="Arial"/>
                <w:color w:val="222222"/>
                <w:sz w:val="18"/>
                <w:szCs w:val="18"/>
                <w:shd w:val="clear" w:color="auto" w:fill="FFFFFF"/>
              </w:rPr>
              <w:t>dobavitelja</w:t>
            </w:r>
            <w:r w:rsidRPr="006B0588">
              <w:rPr>
                <w:rFonts w:ascii="Arial" w:hAnsi="Arial" w:cs="Arial"/>
                <w:color w:val="222222"/>
                <w:sz w:val="18"/>
                <w:szCs w:val="18"/>
                <w:shd w:val="clear" w:color="auto" w:fill="FFFFFF"/>
              </w:rPr>
              <w:t xml:space="preserve"> oziroma ga mora </w:t>
            </w:r>
            <w:r>
              <w:rPr>
                <w:rFonts w:ascii="Arial" w:hAnsi="Arial" w:cs="Arial"/>
                <w:color w:val="222222"/>
                <w:sz w:val="18"/>
                <w:szCs w:val="18"/>
                <w:shd w:val="clear" w:color="auto" w:fill="FFFFFF"/>
              </w:rPr>
              <w:t>dobavitelj</w:t>
            </w:r>
            <w:r w:rsidRPr="006B0588">
              <w:rPr>
                <w:rFonts w:ascii="Arial" w:hAnsi="Arial" w:cs="Arial"/>
                <w:color w:val="222222"/>
                <w:sz w:val="18"/>
                <w:szCs w:val="18"/>
                <w:shd w:val="clear" w:color="auto" w:fill="FFFFFF"/>
              </w:rPr>
              <w:t xml:space="preserve">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Default="00E42ED3" w:rsidP="00E42ED3">
            <w:pPr>
              <w:spacing w:after="0" w:line="260" w:lineRule="exact"/>
              <w:jc w:val="both"/>
              <w:rPr>
                <w:rFonts w:ascii="Arial" w:hAnsi="Arial" w:cs="Arial"/>
                <w:iCs/>
                <w:sz w:val="18"/>
                <w:szCs w:val="18"/>
              </w:rPr>
            </w:pPr>
          </w:p>
          <w:p w14:paraId="76AD4BE9" w14:textId="77777777" w:rsidR="00E42ED3" w:rsidRPr="00271A63" w:rsidRDefault="00E42ED3" w:rsidP="00E42ED3">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791992CA" w14:textId="167A922B"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65213AFA" w14:textId="6CB5F9E3"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po pošti.</w:t>
            </w:r>
          </w:p>
        </w:tc>
      </w:tr>
    </w:tbl>
    <w:p w14:paraId="4E9341FC" w14:textId="6E46C998"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77777777" w:rsidR="003B3D19" w:rsidRPr="003B3D19" w:rsidRDefault="003B3D19" w:rsidP="003B3D19">
            <w:pPr>
              <w:spacing w:line="260" w:lineRule="exact"/>
              <w:jc w:val="both"/>
              <w:rPr>
                <w:rFonts w:ascii="Arial" w:hAnsi="Arial" w:cs="Arial"/>
                <w:sz w:val="18"/>
                <w:szCs w:val="18"/>
              </w:rPr>
            </w:pPr>
            <w:r w:rsidRPr="003B3D19">
              <w:rPr>
                <w:rFonts w:ascii="Arial" w:hAnsi="Arial" w:cs="Arial"/>
                <w:sz w:val="18"/>
                <w:szCs w:val="18"/>
              </w:rPr>
              <w:t>Odzivni čas za odpravo napak je največ 24 ur od trenutka obvestila o napaki ali okvari. Odzivni čas predstavlja čas od prijave oziroma obvestila o napaki s strani naročnika, do začetka intervencije in diagnosticiranja napake.</w:t>
            </w:r>
          </w:p>
          <w:p w14:paraId="33087DFF" w14:textId="77777777" w:rsidR="003B3D19" w:rsidRDefault="003B3D19" w:rsidP="0008204B">
            <w:pPr>
              <w:spacing w:line="260" w:lineRule="exact"/>
              <w:jc w:val="both"/>
              <w:rPr>
                <w:rFonts w:ascii="Arial" w:hAnsi="Arial" w:cs="Arial"/>
                <w:sz w:val="18"/>
                <w:szCs w:val="18"/>
              </w:rPr>
            </w:pPr>
          </w:p>
          <w:p w14:paraId="46ED427A" w14:textId="55829601"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w:t>
            </w:r>
            <w:r w:rsidRPr="001E1628">
              <w:rPr>
                <w:rFonts w:ascii="Arial" w:hAnsi="Arial" w:cs="Arial"/>
                <w:sz w:val="18"/>
                <w:szCs w:val="18"/>
              </w:rPr>
              <w:t>dolžan naročniku brezplačno zagotoviti</w:t>
            </w:r>
            <w:r w:rsidR="008D160D" w:rsidRPr="005153DE">
              <w:rPr>
                <w:rFonts w:ascii="Arial" w:hAnsi="Arial" w:cs="Arial"/>
                <w:sz w:val="18"/>
                <w:szCs w:val="18"/>
              </w:rPr>
              <w:t xml:space="preserve"> enakovredno</w:t>
            </w:r>
            <w:r w:rsidRPr="001E1628">
              <w:rPr>
                <w:rFonts w:ascii="Arial" w:hAnsi="Arial" w:cs="Arial"/>
                <w:sz w:val="18"/>
                <w:szCs w:val="18"/>
              </w:rPr>
              <w:t xml:space="preserve"> nadomestn</w:t>
            </w:r>
            <w:r w:rsidR="00347AED" w:rsidRPr="005153DE">
              <w:rPr>
                <w:rFonts w:ascii="Arial" w:hAnsi="Arial" w:cs="Arial"/>
                <w:sz w:val="18"/>
                <w:szCs w:val="18"/>
              </w:rPr>
              <w:t>o opremo</w:t>
            </w:r>
            <w:r w:rsidRPr="001E1628">
              <w:rPr>
                <w:rFonts w:ascii="Arial" w:hAnsi="Arial" w:cs="Arial"/>
                <w:sz w:val="18"/>
                <w:szCs w:val="18"/>
              </w:rPr>
              <w:t>, ki j</w:t>
            </w:r>
            <w:r w:rsidR="00347AED" w:rsidRPr="001E1628">
              <w:rPr>
                <w:rFonts w:ascii="Arial" w:hAnsi="Arial" w:cs="Arial"/>
                <w:sz w:val="18"/>
                <w:szCs w:val="18"/>
              </w:rPr>
              <w:t>o</w:t>
            </w:r>
            <w:r w:rsidRPr="001E1628">
              <w:rPr>
                <w:rFonts w:ascii="Arial" w:hAnsi="Arial" w:cs="Arial"/>
                <w:sz w:val="18"/>
                <w:szCs w:val="18"/>
              </w:rPr>
              <w:t xml:space="preserve"> lahko naročnik uporablja za čas od</w:t>
            </w:r>
            <w:r w:rsidRPr="003B3D19">
              <w:rPr>
                <w:rFonts w:ascii="Arial" w:hAnsi="Arial" w:cs="Arial"/>
                <w:sz w:val="18"/>
                <w:szCs w:val="18"/>
              </w:rPr>
              <w:t>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lastRenderedPageBreak/>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A11576">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6E7F65C" w14:textId="6BB6A06F"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3D46B4A6"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r w:rsidR="00EF39AE">
              <w:rPr>
                <w:rFonts w:ascii="Arial" w:hAnsi="Arial" w:cs="Arial"/>
                <w:sz w:val="18"/>
                <w:szCs w:val="18"/>
              </w:rPr>
              <w:t xml:space="preserve"> </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77777777"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2102FE26"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0A379A30" w14:textId="77777777" w:rsidR="00BE7E6E" w:rsidRPr="00731494" w:rsidRDefault="00A11576">
            <w:pPr>
              <w:spacing w:before="225" w:after="225"/>
              <w:jc w:val="both"/>
            </w:pPr>
            <w:r w:rsidRPr="00731494">
              <w:rPr>
                <w:rFonts w:ascii="Arial" w:hAnsi="Arial" w:cs="Arial"/>
                <w:color w:val="000000"/>
                <w:sz w:val="18"/>
                <w:szCs w:val="18"/>
              </w:rPr>
              <w:t>Instrument zavarovanja: _____________</w:t>
            </w:r>
          </w:p>
          <w:p w14:paraId="1222D56B" w14:textId="77777777" w:rsidR="00BE7E6E" w:rsidRPr="00731494" w:rsidRDefault="00A11576">
            <w:pPr>
              <w:spacing w:before="225" w:after="225"/>
              <w:jc w:val="both"/>
            </w:pPr>
            <w:r w:rsidRPr="00731494">
              <w:rPr>
                <w:rFonts w:ascii="Arial" w:hAnsi="Arial" w:cs="Arial"/>
                <w:color w:val="000000"/>
                <w:sz w:val="18"/>
                <w:szCs w:val="18"/>
              </w:rPr>
              <w:lastRenderedPageBreak/>
              <w:t>Višina zavarovanja: _____________</w:t>
            </w:r>
          </w:p>
          <w:p w14:paraId="5D622344" w14:textId="24333DDB" w:rsidR="00BE7E6E" w:rsidRPr="00731494" w:rsidRDefault="00A11576">
            <w:pPr>
              <w:spacing w:before="225" w:after="225"/>
              <w:jc w:val="both"/>
            </w:pPr>
            <w:r w:rsidRPr="00731494">
              <w:rPr>
                <w:rFonts w:ascii="Arial" w:hAnsi="Arial" w:cs="Arial"/>
                <w:color w:val="000000"/>
                <w:sz w:val="18"/>
                <w:szCs w:val="18"/>
              </w:rPr>
              <w:t xml:space="preserve">Čas veljavnosti: </w:t>
            </w:r>
            <w:r w:rsidR="003B3D19" w:rsidRPr="00712268">
              <w:rPr>
                <w:rFonts w:ascii="Arial" w:hAnsi="Arial" w:cs="Arial"/>
                <w:color w:val="000000"/>
                <w:sz w:val="18"/>
                <w:szCs w:val="18"/>
              </w:rPr>
              <w:t>od datuma sklenitve pogodbe oziroma predložitve finančnega zavarovanja skladno s to pogodbo, do primopredaje in dodatnih 30  dni</w:t>
            </w:r>
          </w:p>
          <w:p w14:paraId="3CC67F9B" w14:textId="77777777" w:rsidR="003B3D19" w:rsidRPr="00712268" w:rsidRDefault="003B3D19" w:rsidP="003B3D19">
            <w:pPr>
              <w:spacing w:before="225" w:after="225"/>
              <w:jc w:val="both"/>
              <w:rPr>
                <w:rFonts w:ascii="Arial" w:hAnsi="Arial" w:cs="Arial"/>
                <w:color w:val="000000"/>
                <w:sz w:val="18"/>
                <w:szCs w:val="18"/>
              </w:rPr>
            </w:pPr>
            <w:r w:rsidRPr="00712268">
              <w:rPr>
                <w:rFonts w:ascii="Arial" w:hAnsi="Arial" w:cs="Arial"/>
                <w:color w:val="000000"/>
                <w:sz w:val="18"/>
                <w:szCs w:val="18"/>
              </w:rPr>
              <w:t>Dobavitelj mora najpozneje v desetih dneh od sklenitve pogodbe izročiti naročniku zavarovanje za dobro izvedbo pogodbenih obveznosti.</w:t>
            </w:r>
          </w:p>
          <w:p w14:paraId="41A9FA1E" w14:textId="4B60BF6C" w:rsidR="00BE7E6E" w:rsidRPr="00731494" w:rsidRDefault="0008204B">
            <w:pPr>
              <w:spacing w:before="225" w:after="225"/>
              <w:jc w:val="both"/>
            </w:pPr>
            <w:r w:rsidRPr="00731494">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 V kolikor se spremeni pogodba, se mora temu ustrezno prilagoditi tudi zahtevano zavarovanje ali njegova veljavnost.</w:t>
            </w:r>
          </w:p>
        </w:tc>
      </w:tr>
    </w:tbl>
    <w:p w14:paraId="127F8983" w14:textId="6F7B9050" w:rsidR="00BE7E6E" w:rsidRPr="00731494" w:rsidRDefault="00A11576">
      <w:pPr>
        <w:spacing w:after="0" w:line="240" w:lineRule="auto"/>
        <w:jc w:val="center"/>
      </w:pPr>
      <w:r w:rsidRPr="00731494">
        <w:rPr>
          <w:rFonts w:ascii="Arial" w:hAnsi="Arial" w:cs="Arial"/>
          <w:b/>
          <w:bCs/>
          <w:color w:val="000000"/>
          <w:sz w:val="18"/>
          <w:szCs w:val="18"/>
        </w:rPr>
        <w:lastRenderedPageBreak/>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28E48224" w14:textId="77777777" w:rsidR="00BE7E6E" w:rsidRPr="00731494" w:rsidRDefault="00A11576">
            <w:pPr>
              <w:spacing w:before="225" w:after="225"/>
              <w:jc w:val="both"/>
            </w:pPr>
            <w:r w:rsidRPr="00731494">
              <w:rPr>
                <w:rFonts w:ascii="Arial" w:hAnsi="Arial" w:cs="Arial"/>
                <w:color w:val="000000"/>
                <w:sz w:val="18"/>
                <w:szCs w:val="18"/>
              </w:rPr>
              <w:t>Instrument zavarovanja: _____________</w:t>
            </w:r>
          </w:p>
          <w:p w14:paraId="616169A1" w14:textId="77777777" w:rsidR="00BE7E6E" w:rsidRPr="00731494" w:rsidRDefault="00A11576">
            <w:pPr>
              <w:spacing w:before="225" w:after="225"/>
              <w:jc w:val="both"/>
            </w:pPr>
            <w:r w:rsidRPr="00731494">
              <w:rPr>
                <w:rFonts w:ascii="Arial" w:hAnsi="Arial" w:cs="Arial"/>
                <w:color w:val="000000"/>
                <w:sz w:val="18"/>
                <w:szCs w:val="18"/>
              </w:rPr>
              <w:t>Višina zavarovanja: _____________</w:t>
            </w:r>
          </w:p>
          <w:p w14:paraId="711E3B6C" w14:textId="7FAD8008" w:rsidR="00BE7E6E" w:rsidRPr="00731494" w:rsidRDefault="00A11576">
            <w:pPr>
              <w:spacing w:before="225" w:after="225"/>
              <w:jc w:val="both"/>
            </w:pPr>
            <w:r w:rsidRPr="00731494">
              <w:rPr>
                <w:rFonts w:ascii="Arial" w:hAnsi="Arial" w:cs="Arial"/>
                <w:color w:val="000000"/>
                <w:sz w:val="18"/>
                <w:szCs w:val="18"/>
              </w:rPr>
              <w:t xml:space="preserve">Čas veljavnosti: </w:t>
            </w:r>
            <w:r w:rsidR="003B3D19" w:rsidRPr="006634B1">
              <w:rPr>
                <w:rFonts w:ascii="Arial" w:hAnsi="Arial" w:cs="Arial"/>
                <w:color w:val="000000"/>
                <w:sz w:val="18"/>
                <w:szCs w:val="18"/>
              </w:rPr>
              <w:t>od datuma primopredaje do poteka garancijskega roka in dodatnih 30 dni</w:t>
            </w:r>
          </w:p>
          <w:p w14:paraId="70136166" w14:textId="5C638635"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Dobavitelj bo moral zahtevano zavarovanje predložiti najkasneje v 8 (osmih) delovnih dneh po podpisu zapisnika o kakovostnem in količinskem prevzemu opreme, v višini 5 % skupne pogodbene vrednosti z DDV. </w:t>
            </w:r>
          </w:p>
          <w:p w14:paraId="328C80CA" w14:textId="77777777"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Finančno zavarovanje za odpravo napak v garancijskem roku služi naročniku kot jamstvo za vestno izpolnjevanje dobaviteljevih obveznosti do naročnika v času garancijskega roka. V kolikor se garancijski rok podaljša, se mora hkrati za enako obdobje podaljšati tudi rok veljavnosti finančnega zavarovanja za odpravo napak v garancijskem roku.</w:t>
            </w:r>
          </w:p>
          <w:p w14:paraId="706D46E6" w14:textId="272D46FA" w:rsidR="00BE7E6E" w:rsidRPr="00731494" w:rsidRDefault="0008204B" w:rsidP="0008204B">
            <w:pPr>
              <w:spacing w:before="225" w:after="225"/>
              <w:jc w:val="both"/>
            </w:pPr>
            <w:r w:rsidRPr="00731494">
              <w:rPr>
                <w:rFonts w:ascii="Arial" w:hAnsi="Arial" w:cs="Arial"/>
                <w:color w:val="000000"/>
                <w:sz w:val="18"/>
                <w:szCs w:val="18"/>
              </w:rPr>
              <w:t>Naročnik ima pravico unovčiti finančno zavarovanje za odpravo napak v garancijskem roku, če dobavitelj ne bo izvrševal garancijskih obveznosti.</w:t>
            </w:r>
            <w:r w:rsidR="000013D7">
              <w:rPr>
                <w:rFonts w:ascii="Arial" w:hAnsi="Arial" w:cs="Arial"/>
                <w:color w:val="000000"/>
                <w:sz w:val="18"/>
                <w:szCs w:val="18"/>
              </w:rPr>
              <w:t xml:space="preserve"> </w:t>
            </w: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5153DE">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5153DE">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5153DE">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5153DE">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5153DE">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5153DE">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5153DE">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5153DE">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5153DE">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5153DE">
                  <w:pPr>
                    <w:numPr>
                      <w:ilvl w:val="0"/>
                      <w:numId w:val="12"/>
                    </w:numPr>
                    <w:jc w:val="both"/>
                    <w:rPr>
                      <w:rFonts w:ascii="Arial" w:hAnsi="Arial" w:cs="Arial"/>
                      <w:color w:val="000000"/>
                      <w:sz w:val="18"/>
                      <w:szCs w:val="18"/>
                    </w:rPr>
                  </w:pPr>
                  <w:r w:rsidRPr="00731494">
                    <w:rPr>
                      <w:rFonts w:ascii="Arial" w:hAnsi="Arial" w:cs="Arial"/>
                      <w:color w:val="000000"/>
                      <w:sz w:val="18"/>
                      <w:szCs w:val="18"/>
                    </w:rPr>
                    <w:lastRenderedPageBreak/>
                    <w:t>pridobitev posla ali</w:t>
                  </w:r>
                </w:p>
                <w:p w14:paraId="5E048FB5" w14:textId="77777777" w:rsidR="00BE7E6E" w:rsidRPr="00731494" w:rsidRDefault="00A11576" w:rsidP="005153DE">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5153DE">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5153DE">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lastRenderedPageBreak/>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7777777" w:rsidR="003B3D19" w:rsidRPr="00731494" w:rsidRDefault="003B3D19" w:rsidP="003B3D19">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2E73F3A7"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5EC3A467" w:rsidR="0034300A" w:rsidRDefault="00A11576" w:rsidP="005153DE">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0F433296" w14:textId="77777777" w:rsidR="00BE2300" w:rsidRDefault="00BE2300" w:rsidP="005153DE">
      <w:pPr>
        <w:spacing w:before="975" w:after="225" w:line="240" w:lineRule="auto"/>
        <w:jc w:val="both"/>
        <w:rPr>
          <w:rFonts w:ascii="Arial" w:hAnsi="Arial" w:cs="Arial"/>
          <w:color w:val="000000"/>
          <w:sz w:val="18"/>
          <w:szCs w:val="18"/>
        </w:rPr>
      </w:pPr>
    </w:p>
    <w:p w14:paraId="168728EE" w14:textId="77777777" w:rsidR="00BE2300" w:rsidRDefault="00BE2300" w:rsidP="005153DE">
      <w:pPr>
        <w:spacing w:before="975" w:after="225" w:line="240" w:lineRule="auto"/>
        <w:jc w:val="both"/>
        <w:rPr>
          <w:rFonts w:ascii="Arial" w:hAnsi="Arial" w:cs="Arial"/>
          <w:color w:val="000000"/>
          <w:sz w:val="18"/>
          <w:szCs w:val="18"/>
        </w:rPr>
      </w:pPr>
    </w:p>
    <w:p w14:paraId="7D0E3923" w14:textId="77777777" w:rsidR="00BE2300" w:rsidRPr="00731494" w:rsidRDefault="00BE2300" w:rsidP="005153DE">
      <w:pPr>
        <w:spacing w:before="975" w:after="225" w:line="240" w:lineRule="auto"/>
        <w:jc w:val="both"/>
        <w:rPr>
          <w:rFonts w:ascii="Arial" w:hAnsi="Arial" w:cs="Arial"/>
          <w:color w:val="000000"/>
          <w:sz w:val="18"/>
          <w:szCs w:val="18"/>
        </w:rPr>
      </w:pPr>
    </w:p>
    <w:p w14:paraId="22CEC860" w14:textId="7774C977" w:rsidR="0034300A" w:rsidRPr="00731494" w:rsidRDefault="0034300A" w:rsidP="003430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42F3AC3D"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1923683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7E62E252"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32914ECA"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B885D8C"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9798640"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161FF62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3340DA3"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5EFC18A1"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849C058"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0649A02" w14:textId="77777777" w:rsidR="0034300A" w:rsidRPr="0034300A" w:rsidRDefault="0034300A" w:rsidP="0034300A">
      <w:pPr>
        <w:spacing w:after="0" w:line="240" w:lineRule="auto"/>
        <w:rPr>
          <w:rFonts w:ascii="Arial" w:eastAsia="Times New Roman" w:hAnsi="Arial" w:cs="Arial"/>
          <w:sz w:val="18"/>
          <w:szCs w:val="18"/>
          <w:lang w:eastAsia="sl-SI"/>
        </w:rPr>
      </w:pPr>
    </w:p>
    <w:p w14:paraId="7E74EE61" w14:textId="77777777" w:rsidR="0034300A" w:rsidRPr="0034300A" w:rsidRDefault="0034300A" w:rsidP="0034300A">
      <w:pPr>
        <w:spacing w:after="0" w:line="240" w:lineRule="auto"/>
        <w:jc w:val="center"/>
        <w:rPr>
          <w:rFonts w:ascii="Arial" w:eastAsia="Times New Roman" w:hAnsi="Arial" w:cs="Arial"/>
          <w:sz w:val="18"/>
          <w:szCs w:val="18"/>
          <w:lang w:eastAsia="sl-SI"/>
        </w:rPr>
      </w:pPr>
    </w:p>
    <w:p w14:paraId="66E9ED28" w14:textId="69231A48"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POGARANCIJSKEM VZDRŽEVANJ</w:t>
      </w:r>
      <w:r w:rsidRPr="00400C02">
        <w:rPr>
          <w:rFonts w:ascii="Arial" w:eastAsia="Times New Roman" w:hAnsi="Arial" w:cs="Arial"/>
          <w:b/>
          <w:color w:val="000000" w:themeColor="text1"/>
          <w:sz w:val="18"/>
          <w:szCs w:val="18"/>
          <w:lang w:eastAsia="sl-SI"/>
        </w:rPr>
        <w:t xml:space="preserve">U </w:t>
      </w:r>
      <w:r w:rsidR="001A7CC7">
        <w:rPr>
          <w:rFonts w:ascii="Arial" w:eastAsia="Times New Roman" w:hAnsi="Arial" w:cs="Arial"/>
          <w:b/>
          <w:bCs/>
          <w:color w:val="000000" w:themeColor="text1"/>
          <w:sz w:val="18"/>
          <w:szCs w:val="18"/>
          <w:lang w:eastAsia="sl-SI"/>
        </w:rPr>
        <w:t>o</w:t>
      </w:r>
      <w:r w:rsidR="001A7CC7" w:rsidRPr="001A7CC7">
        <w:rPr>
          <w:rFonts w:ascii="Arial" w:eastAsia="Times New Roman" w:hAnsi="Arial" w:cs="Arial"/>
          <w:b/>
          <w:bCs/>
          <w:color w:val="000000" w:themeColor="text1"/>
          <w:sz w:val="18"/>
          <w:szCs w:val="18"/>
          <w:lang w:eastAsia="sl-SI"/>
        </w:rPr>
        <w:t>perativn</w:t>
      </w:r>
      <w:r w:rsidR="001A7CC7">
        <w:rPr>
          <w:rFonts w:ascii="Arial" w:eastAsia="Times New Roman" w:hAnsi="Arial" w:cs="Arial"/>
          <w:b/>
          <w:bCs/>
          <w:color w:val="000000" w:themeColor="text1"/>
          <w:sz w:val="18"/>
          <w:szCs w:val="18"/>
          <w:lang w:eastAsia="sl-SI"/>
        </w:rPr>
        <w:t>ega</w:t>
      </w:r>
      <w:r w:rsidR="001A7CC7" w:rsidRPr="001A7CC7">
        <w:rPr>
          <w:rFonts w:ascii="Arial" w:eastAsia="Times New Roman" w:hAnsi="Arial" w:cs="Arial"/>
          <w:b/>
          <w:bCs/>
          <w:color w:val="000000" w:themeColor="text1"/>
          <w:sz w:val="18"/>
          <w:szCs w:val="18"/>
          <w:lang w:eastAsia="sl-SI"/>
        </w:rPr>
        <w:t xml:space="preserve"> mikroskop</w:t>
      </w:r>
      <w:r w:rsidR="001A7CC7">
        <w:rPr>
          <w:rFonts w:ascii="Arial" w:eastAsia="Times New Roman" w:hAnsi="Arial" w:cs="Arial"/>
          <w:b/>
          <w:bCs/>
          <w:color w:val="000000" w:themeColor="text1"/>
          <w:sz w:val="18"/>
          <w:szCs w:val="18"/>
          <w:lang w:eastAsia="sl-SI"/>
        </w:rPr>
        <w:t>a</w:t>
      </w:r>
      <w:r w:rsidR="001A7CC7" w:rsidRPr="001A7CC7">
        <w:rPr>
          <w:rFonts w:ascii="Arial" w:eastAsia="Times New Roman" w:hAnsi="Arial" w:cs="Arial"/>
          <w:b/>
          <w:bCs/>
          <w:color w:val="000000" w:themeColor="text1"/>
          <w:sz w:val="18"/>
          <w:szCs w:val="18"/>
          <w:lang w:eastAsia="sl-SI"/>
        </w:rPr>
        <w:t xml:space="preserve"> za otokirurgijo in kirurgijo lateralne lobanjske baze</w:t>
      </w:r>
    </w:p>
    <w:p w14:paraId="373C035B" w14:textId="77777777"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14597C26" w14:textId="77777777" w:rsidR="0034300A" w:rsidRPr="0034300A" w:rsidRDefault="0034300A" w:rsidP="0034300A">
      <w:pPr>
        <w:spacing w:after="0" w:line="240" w:lineRule="auto"/>
        <w:jc w:val="center"/>
        <w:rPr>
          <w:rFonts w:ascii="Arial" w:eastAsia="Times New Roman" w:hAnsi="Arial" w:cs="Arial"/>
          <w:b/>
          <w:sz w:val="18"/>
          <w:szCs w:val="18"/>
          <w:lang w:eastAsia="sl-SI"/>
        </w:rPr>
      </w:pPr>
    </w:p>
    <w:p w14:paraId="47FC7939"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BC35B1F" w14:textId="77777777" w:rsidR="0034300A" w:rsidRPr="0034300A" w:rsidRDefault="0034300A" w:rsidP="005153DE">
      <w:pPr>
        <w:numPr>
          <w:ilvl w:val="0"/>
          <w:numId w:val="44"/>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08B7ED1" w14:textId="77777777" w:rsidR="0034300A" w:rsidRPr="0034300A" w:rsidRDefault="0034300A" w:rsidP="0034300A">
      <w:pPr>
        <w:spacing w:after="0" w:line="240" w:lineRule="auto"/>
        <w:rPr>
          <w:rFonts w:ascii="Arial" w:eastAsia="Times New Roman" w:hAnsi="Arial" w:cs="Arial"/>
          <w:b/>
          <w:sz w:val="18"/>
          <w:szCs w:val="18"/>
          <w:lang w:eastAsia="sl-SI"/>
        </w:rPr>
      </w:pPr>
    </w:p>
    <w:p w14:paraId="128CE781" w14:textId="0971CB13" w:rsidR="0034300A" w:rsidRPr="0034300A" w:rsidRDefault="0034300A" w:rsidP="005153DE">
      <w:pPr>
        <w:numPr>
          <w:ilvl w:val="1"/>
          <w:numId w:val="4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00731494"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4299EF98"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268968BF" w14:textId="36AF80EB" w:rsidR="0034300A" w:rsidRPr="0034300A" w:rsidRDefault="0034300A" w:rsidP="00731494">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sidR="00CB03E6">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00731494"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sidR="001A7CC7">
        <w:rPr>
          <w:rFonts w:ascii="Arial" w:eastAsia="Calibri" w:hAnsi="Arial" w:cs="Arial"/>
          <w:sz w:val="18"/>
          <w:szCs w:val="18"/>
        </w:rPr>
        <w:t>7</w:t>
      </w:r>
      <w:r w:rsidRPr="0034300A">
        <w:rPr>
          <w:rFonts w:ascii="Arial" w:eastAsia="Calibri" w:hAnsi="Arial" w:cs="Arial"/>
          <w:sz w:val="18"/>
          <w:szCs w:val="18"/>
        </w:rPr>
        <w:t xml:space="preserve"> </w:t>
      </w:r>
      <w:r w:rsidR="001A7CC7">
        <w:rPr>
          <w:rFonts w:ascii="Arial" w:eastAsia="Calibri" w:hAnsi="Arial" w:cs="Arial"/>
          <w:sz w:val="18"/>
          <w:szCs w:val="18"/>
        </w:rPr>
        <w:t>let</w:t>
      </w:r>
      <w:r w:rsidRPr="0034300A">
        <w:rPr>
          <w:rFonts w:ascii="Arial" w:eastAsia="Calibri" w:hAnsi="Arial" w:cs="Arial"/>
          <w:sz w:val="18"/>
          <w:szCs w:val="18"/>
        </w:rPr>
        <w:t xml:space="preserve"> po preteku garancijske dobe opreme. </w:t>
      </w:r>
    </w:p>
    <w:p w14:paraId="008428A7" w14:textId="77777777" w:rsidR="0034300A" w:rsidRPr="0034300A" w:rsidRDefault="0034300A" w:rsidP="0034300A">
      <w:pPr>
        <w:spacing w:after="0"/>
        <w:ind w:left="360"/>
        <w:contextualSpacing/>
        <w:jc w:val="both"/>
        <w:rPr>
          <w:rFonts w:ascii="Arial" w:eastAsia="Calibri" w:hAnsi="Arial" w:cs="Arial"/>
          <w:sz w:val="18"/>
          <w:szCs w:val="18"/>
        </w:rPr>
      </w:pPr>
    </w:p>
    <w:p w14:paraId="69184A29" w14:textId="77777777" w:rsidR="0034300A" w:rsidRPr="0034300A" w:rsidRDefault="0034300A" w:rsidP="005153DE">
      <w:pPr>
        <w:numPr>
          <w:ilvl w:val="1"/>
          <w:numId w:val="4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potrebne za prvi zagon aparata ter letne meritve sevanja s strani Zavoda pri varstvu pri delu oziroma pristojne institucije. </w:t>
      </w:r>
    </w:p>
    <w:p w14:paraId="63E1E946" w14:textId="77777777" w:rsidR="0034300A" w:rsidRPr="0034300A" w:rsidRDefault="0034300A" w:rsidP="0034300A">
      <w:pPr>
        <w:spacing w:after="0"/>
        <w:ind w:left="360"/>
        <w:jc w:val="both"/>
        <w:rPr>
          <w:rFonts w:ascii="Arial" w:eastAsia="Times New Roman" w:hAnsi="Arial" w:cs="Arial"/>
          <w:sz w:val="18"/>
          <w:szCs w:val="18"/>
          <w:lang w:eastAsia="sl-SI"/>
        </w:rPr>
      </w:pPr>
    </w:p>
    <w:p w14:paraId="6CBF1AB0" w14:textId="77777777" w:rsidR="0034300A" w:rsidRPr="0034300A" w:rsidRDefault="0034300A" w:rsidP="005153DE">
      <w:pPr>
        <w:numPr>
          <w:ilvl w:val="1"/>
          <w:numId w:val="44"/>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A6FC03B" w14:textId="77777777" w:rsidR="0034300A" w:rsidRPr="0034300A" w:rsidRDefault="0034300A" w:rsidP="0034300A">
      <w:pPr>
        <w:spacing w:after="0" w:line="220" w:lineRule="atLeast"/>
        <w:ind w:left="360"/>
        <w:jc w:val="both"/>
        <w:rPr>
          <w:rFonts w:ascii="Arial" w:eastAsia="Times New Roman" w:hAnsi="Arial" w:cs="Arial"/>
          <w:sz w:val="18"/>
          <w:szCs w:val="18"/>
          <w:lang w:eastAsia="x-none"/>
        </w:rPr>
      </w:pPr>
    </w:p>
    <w:p w14:paraId="2C2E7FA9" w14:textId="77777777" w:rsidR="0034300A" w:rsidRPr="0034300A" w:rsidRDefault="0034300A" w:rsidP="0034300A">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EE44359" w14:textId="77777777" w:rsidR="0034300A" w:rsidRPr="0034300A" w:rsidRDefault="0034300A" w:rsidP="0034300A">
      <w:pPr>
        <w:spacing w:after="0"/>
        <w:ind w:left="360" w:right="23"/>
        <w:jc w:val="both"/>
        <w:rPr>
          <w:rFonts w:ascii="Arial" w:eastAsia="Times New Roman" w:hAnsi="Arial" w:cs="Arial"/>
          <w:sz w:val="18"/>
          <w:szCs w:val="18"/>
          <w:highlight w:val="yellow"/>
          <w:lang w:eastAsia="x-none"/>
        </w:rPr>
      </w:pPr>
    </w:p>
    <w:p w14:paraId="65F875B6" w14:textId="77777777" w:rsidR="0034300A" w:rsidRPr="0034300A" w:rsidRDefault="0034300A" w:rsidP="005153DE">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07C8B2CB" w14:textId="77777777" w:rsidR="0034300A" w:rsidRPr="0034300A" w:rsidRDefault="0034300A" w:rsidP="005153DE">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97FC9E6" w14:textId="77777777" w:rsidR="0034300A" w:rsidRPr="0034300A" w:rsidRDefault="0034300A" w:rsidP="005153DE">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714036" w14:textId="5F86293C" w:rsidR="0034300A" w:rsidRPr="0034300A" w:rsidRDefault="0034300A" w:rsidP="005153DE">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71B958A4" w14:textId="77777777" w:rsidR="0034300A" w:rsidRPr="0034300A" w:rsidRDefault="0034300A" w:rsidP="0034300A">
      <w:pPr>
        <w:spacing w:after="0"/>
        <w:ind w:left="1080" w:right="23"/>
        <w:jc w:val="both"/>
        <w:rPr>
          <w:rFonts w:ascii="Arial" w:eastAsia="Times New Roman" w:hAnsi="Arial" w:cs="Arial"/>
          <w:sz w:val="18"/>
          <w:szCs w:val="18"/>
          <w:lang w:eastAsia="x-none"/>
        </w:rPr>
      </w:pPr>
    </w:p>
    <w:p w14:paraId="6E8A83B0" w14:textId="38E8D48A" w:rsidR="0034300A" w:rsidRPr="0034300A" w:rsidRDefault="0034300A" w:rsidP="0034300A">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sidR="00CD36AA">
        <w:rPr>
          <w:rFonts w:ascii="Arial" w:eastAsia="Times New Roman" w:hAnsi="Arial" w:cs="Arial"/>
          <w:sz w:val="18"/>
          <w:szCs w:val="18"/>
          <w:lang w:eastAsia="x-none"/>
        </w:rPr>
        <w:t>Kurativno</w:t>
      </w:r>
      <w:r w:rsidR="00CD36AA"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w:t>
      </w:r>
    </w:p>
    <w:p w14:paraId="52EAD75F" w14:textId="77777777" w:rsidR="0034300A" w:rsidRPr="0034300A" w:rsidRDefault="0034300A" w:rsidP="0034300A">
      <w:pPr>
        <w:spacing w:after="0" w:line="220" w:lineRule="atLeast"/>
        <w:ind w:left="720"/>
        <w:jc w:val="both"/>
        <w:rPr>
          <w:rFonts w:ascii="Arial" w:eastAsia="Times New Roman" w:hAnsi="Arial" w:cs="Arial"/>
          <w:sz w:val="18"/>
          <w:szCs w:val="18"/>
          <w:lang w:eastAsia="x-none"/>
        </w:rPr>
      </w:pPr>
    </w:p>
    <w:p w14:paraId="165528A9" w14:textId="2E2FF2FA" w:rsidR="0034300A" w:rsidRPr="0034300A" w:rsidRDefault="0034300A" w:rsidP="005153DE">
      <w:pPr>
        <w:numPr>
          <w:ilvl w:val="0"/>
          <w:numId w:val="5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je namenjeno vzpostavitvi takega stanja opreme, v katerem oprema opravlja svojo predvideno funkcijo.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vzdrževanje lahko vključuje tudi nadgradnjo strojne in programske opreme.</w:t>
      </w:r>
    </w:p>
    <w:p w14:paraId="5C05AA5E" w14:textId="77777777" w:rsidR="0034300A" w:rsidRPr="0034300A" w:rsidRDefault="0034300A" w:rsidP="0034300A">
      <w:pPr>
        <w:spacing w:after="0"/>
        <w:jc w:val="both"/>
        <w:rPr>
          <w:rFonts w:ascii="Arial" w:eastAsia="Times New Roman" w:hAnsi="Arial" w:cs="Arial"/>
          <w:sz w:val="18"/>
          <w:szCs w:val="18"/>
          <w:lang w:eastAsia="x-none"/>
        </w:rPr>
      </w:pPr>
    </w:p>
    <w:p w14:paraId="6065C338" w14:textId="77777777" w:rsidR="0034300A" w:rsidRPr="0034300A" w:rsidRDefault="0034300A" w:rsidP="005153DE">
      <w:pPr>
        <w:numPr>
          <w:ilvl w:val="1"/>
          <w:numId w:val="44"/>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3AFF2AD6" w14:textId="77777777" w:rsidR="0034300A" w:rsidRPr="0034300A" w:rsidRDefault="0034300A" w:rsidP="0034300A">
      <w:pPr>
        <w:tabs>
          <w:tab w:val="left" w:pos="-284"/>
          <w:tab w:val="left" w:pos="993"/>
        </w:tabs>
        <w:suppressAutoHyphens/>
        <w:spacing w:after="0"/>
        <w:jc w:val="both"/>
        <w:rPr>
          <w:rFonts w:ascii="Arial" w:eastAsia="Times New Roman" w:hAnsi="Arial" w:cs="Arial"/>
          <w:sz w:val="18"/>
          <w:szCs w:val="18"/>
          <w:lang w:eastAsia="sl-SI"/>
        </w:rPr>
      </w:pPr>
    </w:p>
    <w:p w14:paraId="6A1B385E" w14:textId="77777777" w:rsidR="0034300A" w:rsidRPr="0034300A" w:rsidRDefault="0034300A" w:rsidP="005153DE">
      <w:pPr>
        <w:numPr>
          <w:ilvl w:val="0"/>
          <w:numId w:val="4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314E6C2E" w14:textId="00893378"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2898E81F"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D0DA4B6" w14:textId="77777777" w:rsidR="0034300A" w:rsidRPr="0034300A" w:rsidRDefault="0034300A" w:rsidP="005153DE">
      <w:pPr>
        <w:numPr>
          <w:ilvl w:val="0"/>
          <w:numId w:val="4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5F749D7A" w14:textId="4891AB10"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sidR="009A3613">
        <w:rPr>
          <w:rFonts w:ascii="Arial" w:eastAsia="Times New Roman" w:hAnsi="Arial" w:cs="Arial"/>
          <w:sz w:val="18"/>
          <w:szCs w:val="18"/>
          <w:lang w:eastAsia="sl-SI"/>
        </w:rPr>
        <w:t>kurativnega</w:t>
      </w:r>
      <w:r w:rsidR="009A3613"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 xml:space="preserve">vzdrževanja ter potrošni in drug material, ki je potreben za zamenjavo samega rezervnega dela v okviru preventivnega in/ali </w:t>
      </w:r>
      <w:r w:rsidR="00766CC5">
        <w:rPr>
          <w:rFonts w:ascii="Arial" w:eastAsia="Times New Roman" w:hAnsi="Arial" w:cs="Arial"/>
          <w:sz w:val="18"/>
          <w:szCs w:val="18"/>
          <w:lang w:eastAsia="sl-SI"/>
        </w:rPr>
        <w:t>kurativnega</w:t>
      </w:r>
      <w:r w:rsidR="00766CC5"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vzdrževanja. Rezevni deli morajo biti novi oz. nerabljeni.</w:t>
      </w:r>
    </w:p>
    <w:p w14:paraId="17CA367A"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4398A20A" w14:textId="77777777" w:rsidR="0034300A" w:rsidRPr="0034300A" w:rsidRDefault="0034300A" w:rsidP="005153DE">
      <w:pPr>
        <w:numPr>
          <w:ilvl w:val="0"/>
          <w:numId w:val="4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FA66A05" w14:textId="175C60F1" w:rsidR="0034300A" w:rsidRPr="0034300A" w:rsidRDefault="0034300A" w:rsidP="00731494">
      <w:pPr>
        <w:spacing w:after="0"/>
        <w:ind w:left="1418" w:hanging="425"/>
        <w:jc w:val="both"/>
        <w:rPr>
          <w:rFonts w:ascii="Arial" w:eastAsia="Times New Roman" w:hAnsi="Arial" w:cs="Arial"/>
          <w:bCs/>
          <w:sz w:val="18"/>
          <w:szCs w:val="18"/>
          <w:lang w:eastAsia="x-none"/>
        </w:rPr>
      </w:pPr>
      <w:r w:rsidRPr="0034300A">
        <w:rPr>
          <w:rFonts w:ascii="Arial" w:eastAsia="Times New Roman" w:hAnsi="Arial" w:cs="Arial"/>
          <w:bCs/>
          <w:sz w:val="18"/>
          <w:szCs w:val="18"/>
          <w:lang w:eastAsia="x-none"/>
        </w:rPr>
        <w:t xml:space="preserve"> </w:t>
      </w:r>
      <w:r w:rsidR="003B3D19" w:rsidRPr="00005E3C">
        <w:rPr>
          <w:rFonts w:ascii="Arial" w:eastAsia="Times New Roman" w:hAnsi="Arial" w:cs="Arial"/>
          <w:bCs/>
          <w:sz w:val="18"/>
          <w:szCs w:val="18"/>
          <w:lang w:eastAsia="x-none"/>
        </w:rPr>
        <w:t>Odzivni čas za odpravo napak je največ 24 ur od trenutka obvestila o napaki ali okvari. Odzivni čas predstavlja čas od prijave oziroma obvestila o napaki s strani naročnika, do začetka intervencije in diagnosticiranja napake.</w:t>
      </w:r>
    </w:p>
    <w:p w14:paraId="1E3E12E4" w14:textId="77777777" w:rsidR="0034300A" w:rsidRPr="0034300A" w:rsidRDefault="0034300A" w:rsidP="0034300A">
      <w:pPr>
        <w:spacing w:after="0"/>
        <w:ind w:left="1065" w:hanging="357"/>
        <w:jc w:val="both"/>
        <w:rPr>
          <w:rFonts w:ascii="Arial" w:eastAsia="Times New Roman" w:hAnsi="Arial" w:cs="Arial"/>
          <w:bCs/>
          <w:sz w:val="18"/>
          <w:szCs w:val="18"/>
          <w:lang w:eastAsia="x-none"/>
        </w:rPr>
      </w:pPr>
    </w:p>
    <w:p w14:paraId="61CBBD89" w14:textId="29FBF69B" w:rsidR="003B3D19" w:rsidRDefault="003B3D19" w:rsidP="00055A48">
      <w:pPr>
        <w:spacing w:after="0"/>
        <w:ind w:left="708"/>
        <w:jc w:val="both"/>
        <w:rPr>
          <w:rFonts w:ascii="Arial" w:eastAsia="Times New Roman" w:hAnsi="Arial" w:cs="Arial"/>
          <w:bCs/>
          <w:sz w:val="18"/>
          <w:szCs w:val="18"/>
          <w:lang w:eastAsia="x-none"/>
        </w:rPr>
      </w:pPr>
      <w:r w:rsidRPr="00005E3C">
        <w:rPr>
          <w:rFonts w:ascii="Arial" w:eastAsia="Times New Roman" w:hAnsi="Arial" w:cs="Arial"/>
          <w:bCs/>
          <w:sz w:val="18"/>
          <w:szCs w:val="18"/>
          <w:lang w:eastAsia="x-none"/>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w:t>
      </w:r>
      <w:r>
        <w:rPr>
          <w:rFonts w:ascii="Arial" w:eastAsia="Times New Roman" w:hAnsi="Arial" w:cs="Arial"/>
          <w:bCs/>
          <w:sz w:val="18"/>
          <w:szCs w:val="18"/>
          <w:lang w:eastAsia="x-none"/>
        </w:rPr>
        <w:t>nadomestno opremo</w:t>
      </w:r>
      <w:r w:rsidRPr="00005E3C">
        <w:rPr>
          <w:rFonts w:ascii="Arial" w:eastAsia="Times New Roman" w:hAnsi="Arial" w:cs="Arial"/>
          <w:bCs/>
          <w:sz w:val="18"/>
          <w:szCs w:val="18"/>
          <w:lang w:eastAsia="x-none"/>
        </w:rPr>
        <w:t>, ki</w:t>
      </w:r>
      <w:r w:rsidR="00136E96">
        <w:rPr>
          <w:rFonts w:ascii="Arial" w:eastAsia="Times New Roman" w:hAnsi="Arial" w:cs="Arial"/>
          <w:bCs/>
          <w:sz w:val="18"/>
          <w:szCs w:val="18"/>
          <w:lang w:eastAsia="x-none"/>
        </w:rPr>
        <w:t xml:space="preserve"> mora biti vsaj enakovredna ali boljša in</w:t>
      </w:r>
      <w:r w:rsidRPr="00005E3C">
        <w:rPr>
          <w:rFonts w:ascii="Arial" w:eastAsia="Times New Roman" w:hAnsi="Arial" w:cs="Arial"/>
          <w:bCs/>
          <w:sz w:val="18"/>
          <w:szCs w:val="18"/>
          <w:lang w:eastAsia="x-none"/>
        </w:rPr>
        <w:t xml:space="preserve"> j</w:t>
      </w:r>
      <w:r>
        <w:rPr>
          <w:rFonts w:ascii="Arial" w:eastAsia="Times New Roman" w:hAnsi="Arial" w:cs="Arial"/>
          <w:bCs/>
          <w:sz w:val="18"/>
          <w:szCs w:val="18"/>
          <w:lang w:eastAsia="x-none"/>
        </w:rPr>
        <w:t>o</w:t>
      </w:r>
      <w:r w:rsidRPr="00005E3C">
        <w:rPr>
          <w:rFonts w:ascii="Arial" w:eastAsia="Times New Roman" w:hAnsi="Arial" w:cs="Arial"/>
          <w:bCs/>
          <w:sz w:val="18"/>
          <w:szCs w:val="18"/>
          <w:lang w:eastAsia="x-none"/>
        </w:rPr>
        <w:t xml:space="preserve"> lahko naročnik uporablja za čas odprave napak. Dobavitelj iz tega naslova ni upravičen do kakršnegakoli dodatnega plačila.</w:t>
      </w:r>
    </w:p>
    <w:p w14:paraId="732CE692" w14:textId="77777777" w:rsidR="0034300A" w:rsidRPr="0034300A" w:rsidRDefault="0034300A" w:rsidP="0034300A">
      <w:pPr>
        <w:spacing w:after="0"/>
        <w:ind w:left="1422" w:hanging="357"/>
        <w:jc w:val="both"/>
        <w:rPr>
          <w:rFonts w:ascii="Arial" w:eastAsia="Times New Roman" w:hAnsi="Arial" w:cs="Arial"/>
          <w:bCs/>
          <w:sz w:val="18"/>
          <w:szCs w:val="18"/>
          <w:lang w:eastAsia="x-none"/>
        </w:rPr>
      </w:pPr>
    </w:p>
    <w:p w14:paraId="1C965E29" w14:textId="77777777" w:rsidR="0034300A" w:rsidRPr="0034300A" w:rsidRDefault="0034300A" w:rsidP="0034300A">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4FA70CC2" w14:textId="77777777" w:rsidR="0034300A" w:rsidRPr="0034300A" w:rsidRDefault="0034300A" w:rsidP="0034300A">
      <w:pPr>
        <w:spacing w:after="0"/>
        <w:ind w:left="709" w:hanging="1"/>
        <w:jc w:val="both"/>
        <w:rPr>
          <w:rFonts w:ascii="Arial" w:eastAsia="Times New Roman" w:hAnsi="Arial" w:cs="Arial"/>
          <w:sz w:val="18"/>
          <w:szCs w:val="18"/>
          <w:lang w:eastAsia="x-none"/>
        </w:rPr>
      </w:pPr>
    </w:p>
    <w:p w14:paraId="56A13B5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026ED37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0B39262"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403BA1B"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E077BFF" w14:textId="77777777" w:rsidR="0034300A" w:rsidRPr="0034300A" w:rsidRDefault="0034300A" w:rsidP="0034300A">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502CA57A" w14:textId="77777777" w:rsidR="0034300A" w:rsidRPr="0034300A" w:rsidRDefault="0034300A" w:rsidP="0034300A">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5BD509DE" w14:textId="77777777" w:rsidR="0034300A" w:rsidRPr="0034300A" w:rsidRDefault="0034300A" w:rsidP="0034300A">
      <w:pPr>
        <w:spacing w:after="0"/>
        <w:ind w:left="1422" w:hanging="357"/>
        <w:jc w:val="both"/>
        <w:rPr>
          <w:rFonts w:ascii="Arial" w:eastAsia="Times New Roman" w:hAnsi="Arial" w:cs="Arial"/>
          <w:color w:val="FF0000"/>
          <w:sz w:val="18"/>
          <w:szCs w:val="18"/>
          <w:lang w:eastAsia="x-none"/>
        </w:rPr>
      </w:pPr>
    </w:p>
    <w:p w14:paraId="16E86D9B" w14:textId="77777777" w:rsidR="0034300A" w:rsidRPr="0034300A" w:rsidRDefault="0034300A" w:rsidP="005153DE">
      <w:pPr>
        <w:numPr>
          <w:ilvl w:val="0"/>
          <w:numId w:val="41"/>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DC1929F" w14:textId="77777777" w:rsidR="0034300A" w:rsidRPr="0034300A" w:rsidRDefault="0034300A" w:rsidP="0034300A">
      <w:pPr>
        <w:spacing w:after="0" w:line="240" w:lineRule="auto"/>
        <w:jc w:val="both"/>
        <w:rPr>
          <w:rFonts w:ascii="Arial" w:eastAsia="Times New Roman" w:hAnsi="Arial" w:cs="Arial"/>
          <w:bCs/>
          <w:sz w:val="18"/>
          <w:szCs w:val="18"/>
          <w:lang w:eastAsia="sl-SI"/>
        </w:rPr>
      </w:pPr>
    </w:p>
    <w:p w14:paraId="3622CA42" w14:textId="789174DC" w:rsidR="0034300A" w:rsidRPr="0034300A" w:rsidRDefault="0034300A" w:rsidP="005153DE">
      <w:pPr>
        <w:numPr>
          <w:ilvl w:val="1"/>
          <w:numId w:val="41"/>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sidR="002440D4">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sidR="001A7CC7">
        <w:rPr>
          <w:rFonts w:ascii="Arial" w:eastAsia="Times New Roman" w:hAnsi="Arial" w:cs="Arial"/>
          <w:color w:val="000000"/>
          <w:sz w:val="18"/>
          <w:szCs w:val="18"/>
          <w:lang w:eastAsia="x-none"/>
        </w:rPr>
        <w:t>7 let</w:t>
      </w:r>
      <w:r w:rsidRPr="0034300A">
        <w:rPr>
          <w:rFonts w:ascii="Arial" w:eastAsia="Times New Roman" w:hAnsi="Arial" w:cs="Arial"/>
          <w:color w:val="000000"/>
          <w:sz w:val="18"/>
          <w:szCs w:val="18"/>
          <w:lang w:eastAsia="x-none"/>
        </w:rPr>
        <w:t xml:space="preserve">. </w:t>
      </w:r>
    </w:p>
    <w:p w14:paraId="6FB6206A" w14:textId="77777777" w:rsidR="0034300A" w:rsidRPr="0034300A" w:rsidRDefault="0034300A" w:rsidP="0034300A">
      <w:pPr>
        <w:spacing w:after="0"/>
        <w:jc w:val="both"/>
        <w:outlineLvl w:val="0"/>
        <w:rPr>
          <w:rFonts w:ascii="Arial" w:eastAsia="Times New Roman" w:hAnsi="Arial" w:cs="Arial"/>
          <w:color w:val="000000"/>
          <w:sz w:val="18"/>
          <w:szCs w:val="18"/>
          <w:lang w:eastAsia="x-none"/>
        </w:rPr>
      </w:pPr>
    </w:p>
    <w:p w14:paraId="39066590" w14:textId="77777777" w:rsidR="0034300A" w:rsidRPr="0034300A" w:rsidRDefault="0034300A" w:rsidP="005153DE">
      <w:pPr>
        <w:numPr>
          <w:ilvl w:val="0"/>
          <w:numId w:val="4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4573243F" w14:textId="77777777" w:rsidR="0034300A" w:rsidRPr="0034300A" w:rsidRDefault="0034300A" w:rsidP="0034300A">
      <w:pPr>
        <w:tabs>
          <w:tab w:val="num" w:pos="567"/>
        </w:tabs>
        <w:spacing w:after="0" w:line="240" w:lineRule="auto"/>
        <w:ind w:left="567" w:hanging="567"/>
        <w:rPr>
          <w:rFonts w:ascii="Arial" w:eastAsia="Times New Roman" w:hAnsi="Arial" w:cs="Arial"/>
          <w:b/>
          <w:sz w:val="18"/>
          <w:szCs w:val="18"/>
          <w:lang w:eastAsia="sl-SI"/>
        </w:rPr>
      </w:pPr>
    </w:p>
    <w:p w14:paraId="6D42640B" w14:textId="77777777" w:rsidR="0034300A" w:rsidRPr="0034300A" w:rsidRDefault="0034300A" w:rsidP="005153DE">
      <w:pPr>
        <w:numPr>
          <w:ilvl w:val="1"/>
          <w:numId w:val="42"/>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2704EE10"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032D9D3B" w14:textId="77777777" w:rsidR="0034300A" w:rsidRPr="0034300A" w:rsidRDefault="0034300A" w:rsidP="005153DE">
      <w:pPr>
        <w:numPr>
          <w:ilvl w:val="0"/>
          <w:numId w:val="56"/>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07F58381"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70C29FA3" w14:textId="77777777" w:rsidR="0034300A" w:rsidRPr="0034300A" w:rsidRDefault="0034300A" w:rsidP="005153DE">
      <w:pPr>
        <w:numPr>
          <w:ilvl w:val="0"/>
          <w:numId w:val="56"/>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57334C0"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5FBBA71A" w14:textId="77777777" w:rsidR="0034300A" w:rsidRPr="0034300A" w:rsidRDefault="0034300A" w:rsidP="005153DE">
      <w:pPr>
        <w:numPr>
          <w:ilvl w:val="0"/>
          <w:numId w:val="56"/>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3D068C4D" w14:textId="77777777" w:rsidR="0034300A" w:rsidRPr="0034300A" w:rsidRDefault="0034300A" w:rsidP="0034300A">
      <w:pPr>
        <w:tabs>
          <w:tab w:val="left" w:pos="-567"/>
          <w:tab w:val="left" w:pos="0"/>
          <w:tab w:val="num" w:pos="1349"/>
        </w:tabs>
        <w:suppressAutoHyphens/>
        <w:spacing w:after="0"/>
        <w:jc w:val="both"/>
        <w:rPr>
          <w:rFonts w:ascii="Arial" w:eastAsia="Times New Roman" w:hAnsi="Arial" w:cs="Arial"/>
          <w:sz w:val="18"/>
          <w:szCs w:val="18"/>
          <w:lang w:eastAsia="sl-SI"/>
        </w:rPr>
      </w:pPr>
    </w:p>
    <w:p w14:paraId="3F41497A" w14:textId="77777777" w:rsidR="0034300A" w:rsidRPr="0034300A" w:rsidRDefault="0034300A" w:rsidP="005153DE">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46ACAF8D" w14:textId="77777777" w:rsidR="0034300A" w:rsidRPr="0034300A" w:rsidRDefault="0034300A" w:rsidP="0034300A">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9D79314" w14:textId="77777777" w:rsidR="0034300A" w:rsidRPr="0034300A" w:rsidRDefault="0034300A" w:rsidP="005153DE">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0E3264D3"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3E529E1C" w14:textId="77777777" w:rsidR="0034300A" w:rsidRPr="0034300A" w:rsidRDefault="0034300A" w:rsidP="0034300A">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887F81" w14:textId="77777777" w:rsidR="0034300A" w:rsidRPr="0034300A" w:rsidRDefault="0034300A" w:rsidP="0034300A">
      <w:pPr>
        <w:tabs>
          <w:tab w:val="left" w:pos="-567"/>
          <w:tab w:val="left" w:pos="0"/>
        </w:tabs>
        <w:suppressAutoHyphens/>
        <w:spacing w:after="0"/>
        <w:ind w:left="720"/>
        <w:jc w:val="both"/>
        <w:rPr>
          <w:rFonts w:ascii="Arial" w:eastAsia="Times New Roman" w:hAnsi="Arial" w:cs="Arial"/>
          <w:sz w:val="18"/>
          <w:szCs w:val="18"/>
          <w:lang w:eastAsia="sl-SI"/>
        </w:rPr>
      </w:pPr>
    </w:p>
    <w:p w14:paraId="4990177C" w14:textId="77777777" w:rsidR="0034300A" w:rsidRPr="0034300A" w:rsidRDefault="0034300A" w:rsidP="005153DE">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37E1BC8D" w14:textId="77777777" w:rsidR="0034300A" w:rsidRPr="0034300A" w:rsidRDefault="0034300A" w:rsidP="0034300A">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A0B4928" w14:textId="77777777" w:rsidR="0034300A" w:rsidRPr="0034300A" w:rsidRDefault="0034300A" w:rsidP="005153DE">
      <w:pPr>
        <w:numPr>
          <w:ilvl w:val="0"/>
          <w:numId w:val="42"/>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4E027EDD"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50C9BD60" w14:textId="77777777" w:rsidR="0034300A" w:rsidRPr="0034300A" w:rsidRDefault="0034300A" w:rsidP="005153DE">
      <w:pPr>
        <w:numPr>
          <w:ilvl w:val="1"/>
          <w:numId w:val="4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6672E497"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60B85117" w14:textId="77777777" w:rsidR="0034300A" w:rsidRPr="0034300A" w:rsidRDefault="0034300A" w:rsidP="005153DE">
      <w:pPr>
        <w:numPr>
          <w:ilvl w:val="1"/>
          <w:numId w:val="4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A0BD033"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523EFD22" w14:textId="77777777" w:rsidR="0034300A" w:rsidRPr="0034300A" w:rsidRDefault="0034300A" w:rsidP="005153DE">
      <w:pPr>
        <w:numPr>
          <w:ilvl w:val="1"/>
          <w:numId w:val="4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581DB90" w14:textId="77777777" w:rsidR="0034300A" w:rsidRPr="0034300A" w:rsidRDefault="0034300A" w:rsidP="0034300A">
      <w:pPr>
        <w:tabs>
          <w:tab w:val="num" w:pos="567"/>
        </w:tabs>
        <w:spacing w:after="0" w:line="240" w:lineRule="auto"/>
        <w:rPr>
          <w:rFonts w:ascii="Arial" w:eastAsia="Times New Roman" w:hAnsi="Arial" w:cs="Arial"/>
          <w:b/>
          <w:sz w:val="18"/>
          <w:szCs w:val="18"/>
          <w:lang w:eastAsia="sl-SI"/>
        </w:rPr>
      </w:pPr>
    </w:p>
    <w:p w14:paraId="71D117D3" w14:textId="77777777" w:rsidR="0034300A" w:rsidRPr="0034300A" w:rsidRDefault="0034300A" w:rsidP="005153DE">
      <w:pPr>
        <w:numPr>
          <w:ilvl w:val="0"/>
          <w:numId w:val="4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7D8BE4CC"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7AD55CB8" w14:textId="643A3698" w:rsidR="0034300A" w:rsidRPr="0034300A" w:rsidRDefault="0034300A" w:rsidP="005153DE">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sidR="00293F98">
        <w:rPr>
          <w:rFonts w:ascii="Arial" w:eastAsia="Times New Roman" w:hAnsi="Arial" w:cs="Arial"/>
          <w:b/>
          <w:sz w:val="18"/>
          <w:szCs w:val="18"/>
          <w:u w:val="single"/>
          <w:lang w:eastAsia="sl-SI"/>
        </w:rPr>
        <w:t>ser</w:t>
      </w:r>
      <w:r w:rsidR="00E2688A">
        <w:rPr>
          <w:rFonts w:ascii="Arial" w:eastAsia="Times New Roman" w:hAnsi="Arial" w:cs="Arial"/>
          <w:b/>
          <w:sz w:val="18"/>
          <w:szCs w:val="18"/>
          <w:u w:val="single"/>
          <w:lang w:eastAsia="sl-SI"/>
        </w:rPr>
        <w:t>v</w:t>
      </w:r>
      <w:r w:rsidR="00293F98">
        <w:rPr>
          <w:rFonts w:ascii="Arial" w:eastAsia="Times New Roman" w:hAnsi="Arial" w:cs="Arial"/>
          <w:b/>
          <w:sz w:val="18"/>
          <w:szCs w:val="18"/>
          <w:u w:val="single"/>
          <w:lang w:eastAsia="sl-SI"/>
        </w:rPr>
        <w:t>isiranju</w:t>
      </w:r>
      <w:r w:rsidR="00293F98"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652ED5C"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1668DFA1" w14:textId="77777777" w:rsidR="0034300A" w:rsidRPr="0034300A" w:rsidRDefault="0034300A" w:rsidP="005153DE">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5057EAF8" w14:textId="77777777" w:rsidR="0034300A" w:rsidRPr="0034300A" w:rsidRDefault="0034300A" w:rsidP="005153DE">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57DE10DF" w14:textId="77777777" w:rsidR="0034300A" w:rsidRPr="0034300A" w:rsidRDefault="0034300A" w:rsidP="005153DE">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D3A209C" w14:textId="77777777" w:rsidR="0034300A" w:rsidRPr="0034300A" w:rsidRDefault="0034300A" w:rsidP="005153DE">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020C90" w14:textId="77777777" w:rsidR="0034300A" w:rsidRPr="0034300A" w:rsidRDefault="0034300A" w:rsidP="005153DE">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BA8CEF2" w14:textId="77777777" w:rsidR="0034300A" w:rsidRPr="0034300A" w:rsidRDefault="0034300A" w:rsidP="005153DE">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16180391" w14:textId="77777777" w:rsidR="0034300A" w:rsidRPr="0034300A" w:rsidRDefault="0034300A" w:rsidP="005153DE">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24D89A6" w14:textId="77777777" w:rsidR="0034300A" w:rsidRPr="0034300A" w:rsidRDefault="0034300A" w:rsidP="005153DE">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A67314" w14:textId="77777777" w:rsidR="0034300A" w:rsidRPr="0034300A" w:rsidRDefault="0034300A" w:rsidP="005153DE">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399B4F0" w14:textId="77777777" w:rsidR="0034300A" w:rsidRPr="0034300A" w:rsidRDefault="0034300A" w:rsidP="005153DE">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ABF1987" w14:textId="77777777" w:rsidR="0034300A" w:rsidRPr="0034300A" w:rsidRDefault="0034300A" w:rsidP="005153DE">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50432EAD" w14:textId="77777777" w:rsidR="0034300A" w:rsidRPr="0034300A" w:rsidRDefault="0034300A" w:rsidP="005153DE">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C628C7F" w14:textId="77777777" w:rsidR="0034300A" w:rsidRPr="0034300A" w:rsidRDefault="0034300A" w:rsidP="005153DE">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2BB4C253" w14:textId="77777777" w:rsidR="0034300A" w:rsidRPr="0034300A" w:rsidRDefault="0034300A" w:rsidP="005153DE">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508FA9FE" w14:textId="77777777" w:rsidR="0034300A" w:rsidRPr="0034300A" w:rsidRDefault="0034300A" w:rsidP="005153DE">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327945D3"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71786D3E" w14:textId="77777777" w:rsidR="0034300A" w:rsidRPr="0034300A" w:rsidRDefault="0034300A" w:rsidP="0034300A">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3403C934"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104A961A" w14:textId="77777777" w:rsidR="0034300A" w:rsidRPr="0034300A" w:rsidRDefault="0034300A" w:rsidP="005153DE">
      <w:pPr>
        <w:numPr>
          <w:ilvl w:val="0"/>
          <w:numId w:val="4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86D1E7E"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2D378059" w14:textId="284D4FFE" w:rsidR="0034300A" w:rsidRPr="0034300A" w:rsidRDefault="0034300A" w:rsidP="005153DE">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sidR="00534071">
        <w:rPr>
          <w:rFonts w:ascii="Arial" w:eastAsia="Times New Roman" w:hAnsi="Arial" w:cs="Arial"/>
          <w:sz w:val="18"/>
          <w:szCs w:val="18"/>
          <w:lang w:eastAsia="sl-SI"/>
        </w:rPr>
        <w:t xml:space="preserve">in kurativnega </w:t>
      </w:r>
      <w:r w:rsidRPr="0034300A">
        <w:rPr>
          <w:rFonts w:ascii="Arial" w:eastAsia="Times New Roman" w:hAnsi="Arial" w:cs="Arial"/>
          <w:sz w:val="18"/>
          <w:szCs w:val="18"/>
          <w:lang w:eastAsia="sl-SI"/>
        </w:rPr>
        <w:t>vzdrževanja in vseh ostalih aktivnosti, ki se izvajajo po tej pogodbi.</w:t>
      </w:r>
    </w:p>
    <w:p w14:paraId="45438F21" w14:textId="77777777" w:rsidR="0034300A" w:rsidRPr="0034300A" w:rsidRDefault="0034300A" w:rsidP="0034300A">
      <w:pPr>
        <w:tabs>
          <w:tab w:val="left" w:pos="-567"/>
          <w:tab w:val="left" w:pos="0"/>
        </w:tabs>
        <w:suppressAutoHyphens/>
        <w:spacing w:after="0"/>
        <w:ind w:left="709"/>
        <w:jc w:val="both"/>
        <w:rPr>
          <w:rFonts w:ascii="Arial" w:eastAsia="Times New Roman" w:hAnsi="Arial" w:cs="Arial"/>
          <w:sz w:val="18"/>
          <w:szCs w:val="18"/>
          <w:lang w:eastAsia="sl-SI"/>
        </w:rPr>
      </w:pPr>
    </w:p>
    <w:p w14:paraId="4BD6B2B0" w14:textId="77777777" w:rsidR="0034300A" w:rsidRPr="0034300A" w:rsidRDefault="0034300A" w:rsidP="005153DE">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0691F1A4"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27EFE30B" w14:textId="77777777" w:rsidR="0034300A" w:rsidRPr="0034300A" w:rsidRDefault="0034300A" w:rsidP="005153DE">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Pooblaščena oseba  naročnika  mora potrditi opravljeno delo izvajalca na njegov delovni nalog. Telefonski poziv pooblaščene osebe naročnika velja kot naročilo za vzdrževanje.  </w:t>
      </w:r>
    </w:p>
    <w:p w14:paraId="38E5D4E5"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64251BFF" w14:textId="77777777" w:rsidR="0034300A" w:rsidRPr="0034300A" w:rsidRDefault="0034300A" w:rsidP="005153DE">
      <w:pPr>
        <w:numPr>
          <w:ilvl w:val="0"/>
          <w:numId w:val="42"/>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7EAFF86C" w14:textId="77777777" w:rsidR="0034300A" w:rsidRPr="0034300A" w:rsidRDefault="0034300A" w:rsidP="0034300A">
      <w:pPr>
        <w:tabs>
          <w:tab w:val="left" w:pos="-567"/>
        </w:tabs>
        <w:suppressAutoHyphens/>
        <w:spacing w:after="0"/>
        <w:rPr>
          <w:rFonts w:ascii="Arial" w:eastAsia="Times New Roman" w:hAnsi="Arial" w:cs="Arial"/>
          <w:b/>
          <w:sz w:val="18"/>
          <w:szCs w:val="18"/>
          <w:lang w:eastAsia="sl-SI"/>
        </w:rPr>
      </w:pPr>
    </w:p>
    <w:p w14:paraId="3FDA51ED" w14:textId="390296E5" w:rsidR="0034300A" w:rsidRPr="0034300A" w:rsidRDefault="0034300A" w:rsidP="005153DE">
      <w:pPr>
        <w:numPr>
          <w:ilvl w:val="1"/>
          <w:numId w:val="48"/>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F140A7">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3585D354" w14:textId="77777777" w:rsidR="0034300A" w:rsidRPr="0034300A" w:rsidRDefault="0034300A" w:rsidP="0034300A">
      <w:pPr>
        <w:tabs>
          <w:tab w:val="left" w:pos="-567"/>
          <w:tab w:val="num" w:pos="1494"/>
        </w:tabs>
        <w:suppressAutoHyphens/>
        <w:spacing w:after="0"/>
        <w:jc w:val="both"/>
        <w:rPr>
          <w:rFonts w:ascii="Arial" w:eastAsia="Times New Roman" w:hAnsi="Arial" w:cs="Arial"/>
          <w:sz w:val="18"/>
          <w:szCs w:val="18"/>
          <w:lang w:eastAsia="sl-SI"/>
        </w:rPr>
      </w:pPr>
    </w:p>
    <w:p w14:paraId="6A091C5F" w14:textId="45FADED4" w:rsidR="0034300A" w:rsidRDefault="0034300A" w:rsidP="0034300A">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sidR="00293F98">
        <w:rPr>
          <w:rFonts w:ascii="Arial" w:eastAsia="Times New Roman" w:hAnsi="Arial" w:cs="Arial"/>
          <w:b/>
          <w:sz w:val="18"/>
          <w:szCs w:val="18"/>
          <w:lang w:eastAsia="x-none"/>
        </w:rPr>
        <w:t>(preventivno redno vzdrževanje + kurativno vzdrževanje)</w:t>
      </w:r>
    </w:p>
    <w:p w14:paraId="603A7E36" w14:textId="77777777" w:rsidR="00714EF7" w:rsidRDefault="00714EF7" w:rsidP="0034300A">
      <w:pPr>
        <w:spacing w:after="0" w:line="240" w:lineRule="auto"/>
        <w:ind w:left="709"/>
        <w:jc w:val="both"/>
        <w:rPr>
          <w:rFonts w:ascii="Arial" w:eastAsia="Times New Roman" w:hAnsi="Arial" w:cs="Arial"/>
          <w:b/>
          <w:sz w:val="18"/>
          <w:szCs w:val="18"/>
          <w:lang w:eastAsia="x-none"/>
        </w:rPr>
      </w:pPr>
    </w:p>
    <w:p w14:paraId="67B0257E" w14:textId="77777777" w:rsidR="00714EF7" w:rsidRPr="0034300A" w:rsidRDefault="00714EF7" w:rsidP="00714EF7">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714EF7" w:rsidRPr="0034300A" w14:paraId="4FD35887" w14:textId="77777777" w:rsidTr="00A11576">
        <w:tc>
          <w:tcPr>
            <w:tcW w:w="3827" w:type="dxa"/>
          </w:tcPr>
          <w:p w14:paraId="6B9B3D65" w14:textId="77777777" w:rsidR="00714EF7" w:rsidRPr="0034300A" w:rsidRDefault="00714EF7" w:rsidP="00A11576">
            <w:pPr>
              <w:rPr>
                <w:rFonts w:ascii="Arial" w:hAnsi="Arial" w:cs="Arial"/>
                <w:sz w:val="18"/>
                <w:szCs w:val="18"/>
                <w:lang w:eastAsia="sl-SI"/>
              </w:rPr>
            </w:pPr>
          </w:p>
        </w:tc>
        <w:tc>
          <w:tcPr>
            <w:tcW w:w="2552" w:type="dxa"/>
          </w:tcPr>
          <w:p w14:paraId="3D8F37BD" w14:textId="77777777" w:rsidR="00714EF7" w:rsidRPr="0034300A" w:rsidRDefault="00714EF7" w:rsidP="00A11576">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3A5A24A7" w14:textId="77777777" w:rsidR="00714EF7" w:rsidRPr="0034300A" w:rsidRDefault="00714EF7" w:rsidP="00A11576">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F3CF016" w14:textId="77777777" w:rsidR="00714EF7" w:rsidRPr="0034300A" w:rsidRDefault="00714EF7" w:rsidP="00A11576">
            <w:pPr>
              <w:rPr>
                <w:rFonts w:ascii="Arial" w:hAnsi="Arial" w:cs="Arial"/>
                <w:b/>
                <w:sz w:val="18"/>
                <w:szCs w:val="18"/>
                <w:lang w:eastAsia="sl-SI"/>
              </w:rPr>
            </w:pPr>
          </w:p>
        </w:tc>
      </w:tr>
      <w:tr w:rsidR="003B3D19" w:rsidRPr="0034300A" w14:paraId="5F273DBF" w14:textId="77777777" w:rsidTr="00A11576">
        <w:tc>
          <w:tcPr>
            <w:tcW w:w="3827" w:type="dxa"/>
          </w:tcPr>
          <w:p w14:paraId="79F81964" w14:textId="7574A691"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3DF3162D" w14:textId="77777777" w:rsidR="003B3D19" w:rsidRPr="0034300A" w:rsidRDefault="003B3D19" w:rsidP="003B3D19">
            <w:pPr>
              <w:rPr>
                <w:rFonts w:ascii="Arial" w:hAnsi="Arial" w:cs="Arial"/>
                <w:sz w:val="18"/>
                <w:szCs w:val="18"/>
                <w:lang w:eastAsia="sl-SI"/>
              </w:rPr>
            </w:pPr>
          </w:p>
        </w:tc>
        <w:tc>
          <w:tcPr>
            <w:tcW w:w="2410" w:type="dxa"/>
          </w:tcPr>
          <w:p w14:paraId="31A69823" w14:textId="77777777" w:rsidR="003B3D19" w:rsidRPr="0034300A" w:rsidRDefault="003B3D19" w:rsidP="003B3D19">
            <w:pPr>
              <w:rPr>
                <w:rFonts w:ascii="Arial" w:hAnsi="Arial" w:cs="Arial"/>
                <w:sz w:val="18"/>
                <w:szCs w:val="18"/>
                <w:lang w:eastAsia="sl-SI"/>
              </w:rPr>
            </w:pPr>
          </w:p>
        </w:tc>
      </w:tr>
      <w:tr w:rsidR="003B3D19" w:rsidRPr="0034300A" w14:paraId="49E30B02" w14:textId="77777777" w:rsidTr="00A11576">
        <w:tc>
          <w:tcPr>
            <w:tcW w:w="3827" w:type="dxa"/>
          </w:tcPr>
          <w:p w14:paraId="7F78A9B7" w14:textId="17270EE0"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5313CFCF" w14:textId="77777777" w:rsidR="003B3D19" w:rsidRPr="0034300A" w:rsidRDefault="003B3D19" w:rsidP="003B3D19">
            <w:pPr>
              <w:rPr>
                <w:rFonts w:ascii="Arial" w:hAnsi="Arial" w:cs="Arial"/>
                <w:sz w:val="18"/>
                <w:szCs w:val="18"/>
                <w:lang w:eastAsia="sl-SI"/>
              </w:rPr>
            </w:pPr>
          </w:p>
        </w:tc>
        <w:tc>
          <w:tcPr>
            <w:tcW w:w="2410" w:type="dxa"/>
          </w:tcPr>
          <w:p w14:paraId="3A181B7B" w14:textId="77777777" w:rsidR="003B3D19" w:rsidRPr="0034300A" w:rsidRDefault="003B3D19" w:rsidP="003B3D19">
            <w:pPr>
              <w:rPr>
                <w:rFonts w:ascii="Arial" w:hAnsi="Arial" w:cs="Arial"/>
                <w:sz w:val="18"/>
                <w:szCs w:val="18"/>
                <w:lang w:eastAsia="sl-SI"/>
              </w:rPr>
            </w:pPr>
          </w:p>
        </w:tc>
      </w:tr>
      <w:tr w:rsidR="003B3D19" w:rsidRPr="0034300A" w14:paraId="4204EE79" w14:textId="77777777" w:rsidTr="00A11576">
        <w:tc>
          <w:tcPr>
            <w:tcW w:w="3827" w:type="dxa"/>
          </w:tcPr>
          <w:p w14:paraId="262A36F3" w14:textId="50726723"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C8ADF58" w14:textId="77777777" w:rsidR="003B3D19" w:rsidRPr="0034300A" w:rsidRDefault="003B3D19" w:rsidP="003B3D19">
            <w:pPr>
              <w:rPr>
                <w:rFonts w:ascii="Arial" w:hAnsi="Arial" w:cs="Arial"/>
                <w:sz w:val="18"/>
                <w:szCs w:val="18"/>
                <w:lang w:eastAsia="sl-SI"/>
              </w:rPr>
            </w:pPr>
          </w:p>
        </w:tc>
        <w:tc>
          <w:tcPr>
            <w:tcW w:w="2410" w:type="dxa"/>
          </w:tcPr>
          <w:p w14:paraId="36A70F5B" w14:textId="77777777" w:rsidR="003B3D19" w:rsidRPr="0034300A" w:rsidRDefault="003B3D19" w:rsidP="003B3D19">
            <w:pPr>
              <w:rPr>
                <w:rFonts w:ascii="Arial" w:hAnsi="Arial" w:cs="Arial"/>
                <w:sz w:val="18"/>
                <w:szCs w:val="18"/>
                <w:lang w:eastAsia="sl-SI"/>
              </w:rPr>
            </w:pPr>
          </w:p>
        </w:tc>
      </w:tr>
      <w:tr w:rsidR="000744FC" w:rsidRPr="0034300A" w14:paraId="31012C39" w14:textId="77777777" w:rsidTr="00A11576">
        <w:tc>
          <w:tcPr>
            <w:tcW w:w="3827" w:type="dxa"/>
          </w:tcPr>
          <w:p w14:paraId="79783559" w14:textId="3431EAF3" w:rsidR="000744FC" w:rsidRDefault="000744FC" w:rsidP="003B3D19">
            <w:pPr>
              <w:rPr>
                <w:rFonts w:ascii="Arial" w:hAnsi="Arial" w:cs="Arial"/>
                <w:sz w:val="18"/>
                <w:szCs w:val="18"/>
                <w:lang w:eastAsia="sl-SI"/>
              </w:rPr>
            </w:pPr>
            <w:r>
              <w:rPr>
                <w:rFonts w:ascii="Arial" w:hAnsi="Arial" w:cs="Arial"/>
                <w:sz w:val="18"/>
                <w:szCs w:val="18"/>
                <w:lang w:eastAsia="sl-SI"/>
              </w:rPr>
              <w:t>za obdobje od 36 – 48 meseca</w:t>
            </w:r>
          </w:p>
        </w:tc>
        <w:tc>
          <w:tcPr>
            <w:tcW w:w="2552" w:type="dxa"/>
          </w:tcPr>
          <w:p w14:paraId="13A38B2D" w14:textId="77777777" w:rsidR="000744FC" w:rsidRPr="0034300A" w:rsidRDefault="000744FC" w:rsidP="003B3D19">
            <w:pPr>
              <w:rPr>
                <w:rFonts w:ascii="Arial" w:hAnsi="Arial" w:cs="Arial"/>
                <w:sz w:val="18"/>
                <w:szCs w:val="18"/>
                <w:lang w:eastAsia="sl-SI"/>
              </w:rPr>
            </w:pPr>
          </w:p>
        </w:tc>
        <w:tc>
          <w:tcPr>
            <w:tcW w:w="2410" w:type="dxa"/>
          </w:tcPr>
          <w:p w14:paraId="041EE9EF" w14:textId="77777777" w:rsidR="000744FC" w:rsidRPr="0034300A" w:rsidRDefault="000744FC" w:rsidP="003B3D19">
            <w:pPr>
              <w:rPr>
                <w:rFonts w:ascii="Arial" w:hAnsi="Arial" w:cs="Arial"/>
                <w:sz w:val="18"/>
                <w:szCs w:val="18"/>
                <w:lang w:eastAsia="sl-SI"/>
              </w:rPr>
            </w:pPr>
          </w:p>
        </w:tc>
      </w:tr>
      <w:tr w:rsidR="000744FC" w:rsidRPr="0034300A" w14:paraId="25AAABBA" w14:textId="77777777" w:rsidTr="00A11576">
        <w:tc>
          <w:tcPr>
            <w:tcW w:w="3827" w:type="dxa"/>
          </w:tcPr>
          <w:p w14:paraId="2485D0F4" w14:textId="52D3F33E" w:rsidR="000744FC" w:rsidRDefault="000744FC" w:rsidP="003B3D19">
            <w:pPr>
              <w:rPr>
                <w:rFonts w:ascii="Arial" w:hAnsi="Arial" w:cs="Arial"/>
                <w:sz w:val="18"/>
                <w:szCs w:val="18"/>
                <w:lang w:eastAsia="sl-SI"/>
              </w:rPr>
            </w:pPr>
            <w:r>
              <w:rPr>
                <w:rFonts w:ascii="Arial" w:hAnsi="Arial" w:cs="Arial"/>
                <w:sz w:val="18"/>
                <w:szCs w:val="18"/>
                <w:lang w:eastAsia="sl-SI"/>
              </w:rPr>
              <w:t>za obdobje od 48 – 60 meseca</w:t>
            </w:r>
          </w:p>
        </w:tc>
        <w:tc>
          <w:tcPr>
            <w:tcW w:w="2552" w:type="dxa"/>
          </w:tcPr>
          <w:p w14:paraId="3CADEEA4" w14:textId="77777777" w:rsidR="000744FC" w:rsidRPr="0034300A" w:rsidRDefault="000744FC" w:rsidP="003B3D19">
            <w:pPr>
              <w:rPr>
                <w:rFonts w:ascii="Arial" w:hAnsi="Arial" w:cs="Arial"/>
                <w:sz w:val="18"/>
                <w:szCs w:val="18"/>
                <w:lang w:eastAsia="sl-SI"/>
              </w:rPr>
            </w:pPr>
          </w:p>
        </w:tc>
        <w:tc>
          <w:tcPr>
            <w:tcW w:w="2410" w:type="dxa"/>
          </w:tcPr>
          <w:p w14:paraId="77A8E6C9" w14:textId="77777777" w:rsidR="000744FC" w:rsidRPr="0034300A" w:rsidRDefault="000744FC" w:rsidP="003B3D19">
            <w:pPr>
              <w:rPr>
                <w:rFonts w:ascii="Arial" w:hAnsi="Arial" w:cs="Arial"/>
                <w:sz w:val="18"/>
                <w:szCs w:val="18"/>
                <w:lang w:eastAsia="sl-SI"/>
              </w:rPr>
            </w:pPr>
          </w:p>
        </w:tc>
      </w:tr>
      <w:tr w:rsidR="000744FC" w:rsidRPr="0034300A" w14:paraId="77C037C5" w14:textId="77777777" w:rsidTr="00A11576">
        <w:tc>
          <w:tcPr>
            <w:tcW w:w="3827" w:type="dxa"/>
          </w:tcPr>
          <w:p w14:paraId="26B9260F" w14:textId="2478CC03" w:rsidR="000744FC" w:rsidRDefault="000744FC" w:rsidP="003B3D19">
            <w:pPr>
              <w:rPr>
                <w:rFonts w:ascii="Arial" w:hAnsi="Arial" w:cs="Arial"/>
                <w:sz w:val="18"/>
                <w:szCs w:val="18"/>
                <w:lang w:eastAsia="sl-SI"/>
              </w:rPr>
            </w:pPr>
            <w:r>
              <w:rPr>
                <w:rFonts w:ascii="Arial" w:hAnsi="Arial" w:cs="Arial"/>
                <w:sz w:val="18"/>
                <w:szCs w:val="18"/>
                <w:lang w:eastAsia="sl-SI"/>
              </w:rPr>
              <w:t>za obdobje od 60 – 72 meseca</w:t>
            </w:r>
          </w:p>
        </w:tc>
        <w:tc>
          <w:tcPr>
            <w:tcW w:w="2552" w:type="dxa"/>
          </w:tcPr>
          <w:p w14:paraId="27F5CC04" w14:textId="77777777" w:rsidR="000744FC" w:rsidRPr="0034300A" w:rsidRDefault="000744FC" w:rsidP="003B3D19">
            <w:pPr>
              <w:rPr>
                <w:rFonts w:ascii="Arial" w:hAnsi="Arial" w:cs="Arial"/>
                <w:sz w:val="18"/>
                <w:szCs w:val="18"/>
                <w:lang w:eastAsia="sl-SI"/>
              </w:rPr>
            </w:pPr>
          </w:p>
        </w:tc>
        <w:tc>
          <w:tcPr>
            <w:tcW w:w="2410" w:type="dxa"/>
          </w:tcPr>
          <w:p w14:paraId="1BA082A2" w14:textId="77777777" w:rsidR="000744FC" w:rsidRPr="0034300A" w:rsidRDefault="000744FC" w:rsidP="003B3D19">
            <w:pPr>
              <w:rPr>
                <w:rFonts w:ascii="Arial" w:hAnsi="Arial" w:cs="Arial"/>
                <w:sz w:val="18"/>
                <w:szCs w:val="18"/>
                <w:lang w:eastAsia="sl-SI"/>
              </w:rPr>
            </w:pPr>
          </w:p>
        </w:tc>
      </w:tr>
      <w:tr w:rsidR="000744FC" w:rsidRPr="0034300A" w14:paraId="63EE38CB" w14:textId="77777777" w:rsidTr="00A11576">
        <w:tc>
          <w:tcPr>
            <w:tcW w:w="3827" w:type="dxa"/>
          </w:tcPr>
          <w:p w14:paraId="3A81C9C3" w14:textId="68DF7844" w:rsidR="000744FC" w:rsidRDefault="000744FC" w:rsidP="003B3D19">
            <w:pPr>
              <w:rPr>
                <w:rFonts w:ascii="Arial" w:hAnsi="Arial" w:cs="Arial"/>
                <w:sz w:val="18"/>
                <w:szCs w:val="18"/>
                <w:lang w:eastAsia="sl-SI"/>
              </w:rPr>
            </w:pPr>
            <w:r>
              <w:rPr>
                <w:rFonts w:ascii="Arial" w:hAnsi="Arial" w:cs="Arial"/>
                <w:sz w:val="18"/>
                <w:szCs w:val="18"/>
                <w:lang w:eastAsia="sl-SI"/>
              </w:rPr>
              <w:t>za obdobje od 72 – 84 meseca</w:t>
            </w:r>
          </w:p>
        </w:tc>
        <w:tc>
          <w:tcPr>
            <w:tcW w:w="2552" w:type="dxa"/>
          </w:tcPr>
          <w:p w14:paraId="20260865" w14:textId="77777777" w:rsidR="000744FC" w:rsidRPr="0034300A" w:rsidRDefault="000744FC" w:rsidP="003B3D19">
            <w:pPr>
              <w:rPr>
                <w:rFonts w:ascii="Arial" w:hAnsi="Arial" w:cs="Arial"/>
                <w:sz w:val="18"/>
                <w:szCs w:val="18"/>
                <w:lang w:eastAsia="sl-SI"/>
              </w:rPr>
            </w:pPr>
          </w:p>
        </w:tc>
        <w:tc>
          <w:tcPr>
            <w:tcW w:w="2410" w:type="dxa"/>
          </w:tcPr>
          <w:p w14:paraId="6E1CDA43" w14:textId="77777777" w:rsidR="000744FC" w:rsidRPr="0034300A" w:rsidRDefault="000744FC" w:rsidP="003B3D19">
            <w:pPr>
              <w:rPr>
                <w:rFonts w:ascii="Arial" w:hAnsi="Arial" w:cs="Arial"/>
                <w:sz w:val="18"/>
                <w:szCs w:val="18"/>
                <w:lang w:eastAsia="sl-SI"/>
              </w:rPr>
            </w:pPr>
          </w:p>
        </w:tc>
      </w:tr>
    </w:tbl>
    <w:p w14:paraId="4EEB38B9" w14:textId="77777777" w:rsidR="00714EF7" w:rsidRPr="0034300A" w:rsidRDefault="00714EF7" w:rsidP="0034300A">
      <w:pPr>
        <w:spacing w:after="0" w:line="240" w:lineRule="auto"/>
        <w:ind w:left="709"/>
        <w:jc w:val="both"/>
        <w:rPr>
          <w:rFonts w:ascii="Arial" w:eastAsia="Times New Roman" w:hAnsi="Arial" w:cs="Arial"/>
          <w:b/>
          <w:sz w:val="18"/>
          <w:szCs w:val="18"/>
          <w:lang w:eastAsia="x-none"/>
        </w:rPr>
      </w:pPr>
    </w:p>
    <w:p w14:paraId="4AA17AC5" w14:textId="77777777" w:rsidR="00714EF7" w:rsidRDefault="00714EF7" w:rsidP="00714EF7">
      <w:pPr>
        <w:spacing w:after="0" w:line="240" w:lineRule="auto"/>
        <w:jc w:val="both"/>
        <w:rPr>
          <w:rFonts w:ascii="Arial" w:eastAsia="Times New Roman" w:hAnsi="Arial" w:cs="Arial"/>
          <w:sz w:val="18"/>
          <w:szCs w:val="18"/>
          <w:lang w:eastAsia="x-none"/>
        </w:rPr>
      </w:pPr>
    </w:p>
    <w:p w14:paraId="2FEFB12F" w14:textId="77777777" w:rsidR="00714EF7" w:rsidRDefault="00714EF7" w:rsidP="00714EF7">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196D2BD9" w14:textId="77777777" w:rsidR="00714EF7" w:rsidRPr="0088704B" w:rsidRDefault="00714EF7" w:rsidP="00714EF7">
      <w:pPr>
        <w:spacing w:after="0" w:line="240" w:lineRule="auto"/>
        <w:ind w:left="720"/>
        <w:jc w:val="both"/>
        <w:rPr>
          <w:rFonts w:ascii="Arial" w:eastAsia="Times New Roman" w:hAnsi="Arial" w:cs="Arial"/>
          <w:sz w:val="18"/>
          <w:szCs w:val="18"/>
          <w:lang w:eastAsia="x-none"/>
        </w:rPr>
      </w:pPr>
    </w:p>
    <w:p w14:paraId="0C37DA29" w14:textId="77777777" w:rsidR="00714EF7" w:rsidRDefault="00714EF7" w:rsidP="00714EF7">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47180A7" w14:textId="77777777" w:rsidR="0034300A" w:rsidRPr="0034300A" w:rsidRDefault="0034300A" w:rsidP="0034300A">
      <w:pPr>
        <w:spacing w:after="0" w:line="220" w:lineRule="atLeast"/>
        <w:jc w:val="both"/>
        <w:rPr>
          <w:rFonts w:ascii="Arial" w:eastAsia="Times New Roman" w:hAnsi="Arial" w:cs="Arial"/>
          <w:sz w:val="18"/>
          <w:szCs w:val="18"/>
          <w:lang w:eastAsia="x-none"/>
        </w:rPr>
      </w:pPr>
    </w:p>
    <w:p w14:paraId="31614CBA" w14:textId="613C5412" w:rsidR="0034300A" w:rsidRPr="0034300A" w:rsidRDefault="0034300A" w:rsidP="005153DE">
      <w:pPr>
        <w:numPr>
          <w:ilvl w:val="1"/>
          <w:numId w:val="4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sidR="00293F98">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CC94F09" w14:textId="77777777" w:rsidR="0034300A" w:rsidRPr="0034300A" w:rsidRDefault="0034300A" w:rsidP="0034300A">
      <w:pPr>
        <w:spacing w:after="0" w:line="220" w:lineRule="atLeast"/>
        <w:ind w:left="709"/>
        <w:jc w:val="both"/>
        <w:rPr>
          <w:rFonts w:ascii="Arial" w:eastAsia="Times New Roman" w:hAnsi="Arial" w:cs="Arial"/>
          <w:sz w:val="18"/>
          <w:szCs w:val="18"/>
          <w:lang w:eastAsia="x-none"/>
        </w:rPr>
      </w:pPr>
    </w:p>
    <w:p w14:paraId="51EA19CF" w14:textId="62721B3E" w:rsidR="0034300A" w:rsidRPr="0034300A" w:rsidRDefault="0034300A" w:rsidP="005153DE">
      <w:pPr>
        <w:numPr>
          <w:ilvl w:val="1"/>
          <w:numId w:val="4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CECF8B0" w14:textId="77777777" w:rsidR="0034300A" w:rsidRPr="0034300A" w:rsidRDefault="0034300A" w:rsidP="0034300A">
      <w:pPr>
        <w:spacing w:after="0"/>
        <w:ind w:left="720"/>
        <w:contextualSpacing/>
        <w:jc w:val="both"/>
        <w:rPr>
          <w:rFonts w:ascii="Arial" w:eastAsia="Calibri" w:hAnsi="Arial" w:cs="Arial"/>
          <w:sz w:val="18"/>
          <w:szCs w:val="18"/>
        </w:rPr>
      </w:pPr>
    </w:p>
    <w:p w14:paraId="4A0D2D49" w14:textId="77777777" w:rsidR="0034300A" w:rsidRPr="0034300A" w:rsidRDefault="0034300A" w:rsidP="0034300A">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768F2FF2" w14:textId="77777777" w:rsidR="0034300A" w:rsidRPr="0034300A" w:rsidRDefault="0034300A" w:rsidP="0034300A">
      <w:pPr>
        <w:spacing w:after="0" w:line="260" w:lineRule="atLeast"/>
        <w:ind w:left="720"/>
        <w:contextualSpacing/>
        <w:jc w:val="both"/>
        <w:rPr>
          <w:rFonts w:ascii="Arial" w:eastAsia="Calibri" w:hAnsi="Arial" w:cs="Arial"/>
          <w:sz w:val="18"/>
          <w:szCs w:val="18"/>
        </w:rPr>
      </w:pPr>
    </w:p>
    <w:p w14:paraId="6E2F3C5D" w14:textId="77777777" w:rsidR="0034300A" w:rsidRPr="0034300A" w:rsidRDefault="0034300A" w:rsidP="0034300A">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252BB9E4"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p>
    <w:p w14:paraId="19872E48" w14:textId="4E8BF828"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72073A73" w14:textId="77777777" w:rsidR="0034300A" w:rsidRPr="0034300A" w:rsidRDefault="0034300A" w:rsidP="0034300A">
      <w:pPr>
        <w:tabs>
          <w:tab w:val="num" w:pos="567"/>
          <w:tab w:val="center" w:pos="4536"/>
          <w:tab w:val="right" w:pos="9072"/>
        </w:tabs>
        <w:spacing w:after="0"/>
        <w:jc w:val="both"/>
        <w:rPr>
          <w:rFonts w:ascii="Arial" w:eastAsia="Times New Roman" w:hAnsi="Arial" w:cs="Arial"/>
          <w:i/>
          <w:iCs/>
          <w:sz w:val="18"/>
          <w:szCs w:val="18"/>
          <w:lang w:eastAsia="sl-SI"/>
        </w:rPr>
      </w:pPr>
    </w:p>
    <w:p w14:paraId="1A5A33C2" w14:textId="0C7B4735" w:rsidR="0034300A" w:rsidRPr="0034300A" w:rsidRDefault="0034300A" w:rsidP="005153DE">
      <w:pPr>
        <w:numPr>
          <w:ilvl w:val="1"/>
          <w:numId w:val="4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Pogodbeni stranki sta sporazumni, da bo naročnik plačeval izvajalcu navedeno pogodbeno vrednost v letnih enakovrednih obrokih</w:t>
      </w:r>
      <w:r w:rsidR="000744FC">
        <w:rPr>
          <w:rFonts w:ascii="Arial" w:eastAsia="Times New Roman" w:hAnsi="Arial" w:cs="Arial"/>
          <w:sz w:val="18"/>
          <w:szCs w:val="18"/>
          <w:lang w:eastAsia="x-none"/>
        </w:rPr>
        <w:t xml:space="preserve"> ali mesečnih enakovrednih obrokih</w:t>
      </w:r>
      <w:r w:rsidRPr="0034300A">
        <w:rPr>
          <w:rFonts w:ascii="Arial" w:eastAsia="Times New Roman" w:hAnsi="Arial" w:cs="Arial"/>
          <w:sz w:val="18"/>
          <w:szCs w:val="18"/>
          <w:lang w:eastAsia="x-none"/>
        </w:rPr>
        <w:t xml:space="preserve">. </w:t>
      </w:r>
    </w:p>
    <w:p w14:paraId="11805533" w14:textId="77777777" w:rsidR="0034300A" w:rsidRPr="0034300A" w:rsidRDefault="0034300A" w:rsidP="0034300A">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03513017" w14:textId="77777777" w:rsidR="0034300A" w:rsidRPr="0034300A" w:rsidRDefault="0034300A" w:rsidP="0034300A">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0303DA6B" w14:textId="2619F71A" w:rsidR="0034300A" w:rsidRPr="0034300A" w:rsidRDefault="0034300A" w:rsidP="005153DE">
      <w:pPr>
        <w:tabs>
          <w:tab w:val="left" w:pos="-567"/>
        </w:tabs>
        <w:suppressAutoHyphens/>
        <w:spacing w:after="0" w:line="240" w:lineRule="auto"/>
        <w:rPr>
          <w:rFonts w:ascii="Arial" w:eastAsia="Times New Roman" w:hAnsi="Arial" w:cs="Arial"/>
          <w:sz w:val="18"/>
          <w:szCs w:val="18"/>
          <w:lang w:eastAsia="x-none"/>
        </w:rPr>
      </w:pPr>
    </w:p>
    <w:p w14:paraId="45DEF7CA" w14:textId="77777777" w:rsidR="0034300A" w:rsidRPr="0034300A" w:rsidRDefault="0034300A" w:rsidP="0034300A">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34300A" w:rsidRPr="0034300A" w14:paraId="201A5D30" w14:textId="77777777" w:rsidTr="00A11576">
        <w:tc>
          <w:tcPr>
            <w:tcW w:w="9070" w:type="dxa"/>
          </w:tcPr>
          <w:p w14:paraId="15D4CDB7" w14:textId="77777777" w:rsidR="0034300A" w:rsidRPr="0034300A" w:rsidRDefault="0034300A" w:rsidP="0034300A">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1FE49AFB" w14:textId="77777777" w:rsidR="0034300A" w:rsidRPr="0034300A" w:rsidRDefault="0034300A" w:rsidP="0034300A">
            <w:pPr>
              <w:spacing w:after="0" w:line="240" w:lineRule="auto"/>
              <w:rPr>
                <w:rFonts w:ascii="Arial" w:eastAsia="Times New Roman" w:hAnsi="Arial" w:cs="Arial"/>
                <w:color w:val="00B050"/>
                <w:sz w:val="18"/>
                <w:szCs w:val="18"/>
                <w:lang w:eastAsia="sl-SI"/>
              </w:rPr>
            </w:pPr>
          </w:p>
        </w:tc>
      </w:tr>
      <w:tr w:rsidR="0034300A" w:rsidRPr="0034300A" w14:paraId="5CBD74F8" w14:textId="77777777" w:rsidTr="00A11576">
        <w:tc>
          <w:tcPr>
            <w:tcW w:w="9070" w:type="dxa"/>
          </w:tcPr>
          <w:p w14:paraId="2E75B149"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Glavni izvajalec  s podpisom te pogodbe (za vse tiste podizvajalce, ki od naročnika zahtevajo neposredno plačilo), pooblašča naročnika, da na podlagi potrjenega računa oziroma situacije s strani glavnega izvajalca  neposredno plačuje podizvajalcu/em in prilaga soglasje podizvajalca/ev, na podlagi katerega/ih naročnik namesto glavnega izvajalca poravna podizvajalčevo terjatev do glavnega izvajalca. </w:t>
            </w:r>
          </w:p>
          <w:p w14:paraId="741F15DB" w14:textId="77777777" w:rsidR="0034300A" w:rsidRPr="0034300A" w:rsidRDefault="0034300A" w:rsidP="0034300A">
            <w:pPr>
              <w:spacing w:after="0"/>
              <w:jc w:val="both"/>
              <w:rPr>
                <w:rFonts w:ascii="Arial" w:eastAsia="Times New Roman" w:hAnsi="Arial" w:cs="Arial"/>
                <w:sz w:val="18"/>
                <w:szCs w:val="18"/>
                <w:lang w:eastAsia="sl-SI"/>
              </w:rPr>
            </w:pPr>
          </w:p>
          <w:p w14:paraId="679678A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2A08A73" w14:textId="77777777" w:rsidR="0034300A" w:rsidRPr="0034300A" w:rsidRDefault="0034300A" w:rsidP="0034300A">
            <w:pPr>
              <w:spacing w:after="0"/>
              <w:jc w:val="both"/>
              <w:rPr>
                <w:rFonts w:ascii="Arial" w:eastAsia="Times New Roman" w:hAnsi="Arial" w:cs="Arial"/>
                <w:sz w:val="18"/>
                <w:szCs w:val="18"/>
                <w:lang w:eastAsia="sl-SI"/>
              </w:rPr>
            </w:pPr>
          </w:p>
          <w:p w14:paraId="33EC0C16"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1986536" w14:textId="77777777" w:rsidR="0034300A" w:rsidRPr="0034300A" w:rsidRDefault="0034300A" w:rsidP="0034300A">
            <w:pPr>
              <w:spacing w:after="0"/>
              <w:ind w:left="992"/>
              <w:jc w:val="both"/>
              <w:rPr>
                <w:rFonts w:ascii="Arial" w:eastAsia="Times New Roman" w:hAnsi="Arial" w:cs="Arial"/>
                <w:sz w:val="18"/>
                <w:szCs w:val="18"/>
                <w:lang w:eastAsia="sl-SI"/>
              </w:rPr>
            </w:pPr>
          </w:p>
          <w:p w14:paraId="4E6F8B74" w14:textId="77777777" w:rsidR="0034300A" w:rsidRPr="0034300A" w:rsidRDefault="0034300A" w:rsidP="005153DE">
            <w:pPr>
              <w:numPr>
                <w:ilvl w:val="0"/>
                <w:numId w:val="54"/>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2845BBE2" w14:textId="77777777" w:rsidR="0034300A" w:rsidRPr="0034300A" w:rsidRDefault="0034300A" w:rsidP="0034300A">
            <w:pPr>
              <w:spacing w:after="0"/>
              <w:ind w:left="992"/>
              <w:jc w:val="both"/>
              <w:rPr>
                <w:rFonts w:ascii="Arial" w:eastAsia="Times New Roman" w:hAnsi="Arial" w:cs="Arial"/>
                <w:sz w:val="18"/>
                <w:szCs w:val="18"/>
                <w:lang w:eastAsia="sl-SI"/>
              </w:rPr>
            </w:pPr>
          </w:p>
          <w:p w14:paraId="16458AC5"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04E96DDA" w14:textId="77777777" w:rsidR="0034300A" w:rsidRPr="0034300A" w:rsidRDefault="0034300A" w:rsidP="0034300A">
            <w:pPr>
              <w:spacing w:after="0"/>
              <w:ind w:left="708"/>
              <w:jc w:val="both"/>
              <w:rPr>
                <w:rFonts w:ascii="Arial" w:eastAsia="Times New Roman" w:hAnsi="Arial" w:cs="Arial"/>
                <w:sz w:val="18"/>
                <w:szCs w:val="18"/>
                <w:lang w:eastAsia="sl-SI"/>
              </w:rPr>
            </w:pPr>
          </w:p>
          <w:p w14:paraId="0A280636" w14:textId="77777777" w:rsidR="0034300A" w:rsidRPr="0034300A" w:rsidRDefault="0034300A" w:rsidP="0034300A">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3C82FA11" w14:textId="77777777" w:rsidR="0034300A" w:rsidRPr="0034300A" w:rsidRDefault="0034300A" w:rsidP="0034300A">
            <w:pPr>
              <w:spacing w:after="0"/>
              <w:ind w:left="992"/>
              <w:jc w:val="both"/>
              <w:rPr>
                <w:rFonts w:ascii="Arial" w:eastAsia="Times New Roman" w:hAnsi="Arial" w:cs="Arial"/>
                <w:sz w:val="18"/>
                <w:szCs w:val="18"/>
                <w:lang w:eastAsia="sl-SI"/>
              </w:rPr>
            </w:pPr>
          </w:p>
          <w:p w14:paraId="07C03DB7"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50C394B" w14:textId="77777777" w:rsidR="0034300A" w:rsidRPr="0034300A" w:rsidRDefault="0034300A" w:rsidP="0034300A">
            <w:pPr>
              <w:spacing w:after="0"/>
              <w:jc w:val="both"/>
              <w:rPr>
                <w:rFonts w:ascii="Arial" w:eastAsia="Times New Roman" w:hAnsi="Arial" w:cs="Arial"/>
                <w:sz w:val="18"/>
                <w:szCs w:val="18"/>
                <w:lang w:eastAsia="sl-SI"/>
              </w:rPr>
            </w:pPr>
          </w:p>
          <w:p w14:paraId="70FEEBB4"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7EA54329"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250E75F4"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36CFE76F"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60EE6656" w14:textId="77777777" w:rsidR="0034300A" w:rsidRPr="0034300A" w:rsidRDefault="0034300A" w:rsidP="005153DE">
            <w:pPr>
              <w:numPr>
                <w:ilvl w:val="0"/>
                <w:numId w:val="5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34D8E95A" w14:textId="77777777" w:rsidR="0034300A" w:rsidRPr="0034300A" w:rsidRDefault="0034300A" w:rsidP="005153DE">
            <w:pPr>
              <w:numPr>
                <w:ilvl w:val="0"/>
                <w:numId w:val="5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07D020F" w14:textId="77777777" w:rsidR="0034300A" w:rsidRPr="0034300A" w:rsidRDefault="0034300A" w:rsidP="005153DE">
            <w:pPr>
              <w:numPr>
                <w:ilvl w:val="0"/>
                <w:numId w:val="5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6C49D30" w14:textId="77777777" w:rsidR="0034300A" w:rsidRPr="0034300A" w:rsidRDefault="0034300A" w:rsidP="0034300A">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4FCF2CE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59FB7A61" w14:textId="77777777" w:rsidR="0034300A" w:rsidRPr="0034300A" w:rsidRDefault="0034300A" w:rsidP="0034300A">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1F92C5DD" w14:textId="77777777" w:rsidR="0034300A" w:rsidRPr="0034300A" w:rsidRDefault="0034300A" w:rsidP="0034300A">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6B3D2515" w14:textId="77777777" w:rsidR="0034300A" w:rsidRPr="0034300A" w:rsidRDefault="0034300A" w:rsidP="0034300A">
      <w:pPr>
        <w:spacing w:after="0" w:line="240" w:lineRule="auto"/>
        <w:ind w:right="23"/>
        <w:rPr>
          <w:rFonts w:ascii="Arial" w:eastAsia="Times New Roman" w:hAnsi="Arial" w:cs="Arial"/>
          <w:color w:val="000000"/>
          <w:sz w:val="18"/>
          <w:szCs w:val="18"/>
          <w:lang w:eastAsia="x-none"/>
        </w:rPr>
      </w:pPr>
    </w:p>
    <w:p w14:paraId="23C4926A" w14:textId="77777777" w:rsidR="0034300A" w:rsidRPr="0034300A" w:rsidRDefault="0034300A" w:rsidP="005153DE">
      <w:pPr>
        <w:numPr>
          <w:ilvl w:val="0"/>
          <w:numId w:val="49"/>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731A2A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563AD390" w14:textId="77777777" w:rsidR="0034300A" w:rsidRPr="0034300A" w:rsidRDefault="0034300A" w:rsidP="005153DE">
      <w:pPr>
        <w:numPr>
          <w:ilvl w:val="1"/>
          <w:numId w:val="5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29D319C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229182D3" w14:textId="5D0B7438" w:rsidR="0034300A" w:rsidRPr="0034300A" w:rsidRDefault="0034300A" w:rsidP="005153DE">
      <w:pPr>
        <w:numPr>
          <w:ilvl w:val="0"/>
          <w:numId w:val="51"/>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Izročiti finančno zavarovanje za dobro izvedbo pogodbenih obveznosti (nepreklicno, brezpogojno bančno garancijo ali enakovredno kavcijsko zavarovanje unovčljivo na prvi poziv) v višini 10% pogodbene vrednosti vključno 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w:t>
      </w:r>
      <w:r w:rsidR="009D66C0">
        <w:rPr>
          <w:rFonts w:ascii="Arial" w:eastAsia="Calibri" w:hAnsi="Arial" w:cs="Arial"/>
          <w:sz w:val="18"/>
          <w:szCs w:val="18"/>
          <w:lang w:eastAsia="x-none"/>
        </w:rPr>
        <w:t xml:space="preserve">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435498B7" w14:textId="77777777" w:rsidR="0034300A" w:rsidRPr="0034300A" w:rsidRDefault="0034300A" w:rsidP="0034300A">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F7389F0" w14:textId="77777777" w:rsidR="0034300A" w:rsidRPr="0034300A" w:rsidRDefault="0034300A" w:rsidP="005153DE">
      <w:pPr>
        <w:numPr>
          <w:ilvl w:val="0"/>
          <w:numId w:val="38"/>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lastRenderedPageBreak/>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2E7F6D6B" w14:textId="77777777" w:rsidR="0034300A" w:rsidRPr="0034300A" w:rsidRDefault="0034300A" w:rsidP="0034300A">
      <w:pPr>
        <w:spacing w:after="0"/>
        <w:jc w:val="both"/>
        <w:rPr>
          <w:rFonts w:ascii="Arial" w:eastAsia="Times New Roman" w:hAnsi="Arial" w:cs="Arial"/>
          <w:sz w:val="18"/>
          <w:szCs w:val="18"/>
          <w:lang w:eastAsia="x-none"/>
        </w:rPr>
      </w:pPr>
    </w:p>
    <w:p w14:paraId="6995624F" w14:textId="77777777" w:rsidR="0034300A" w:rsidRPr="0034300A" w:rsidRDefault="0034300A" w:rsidP="0034300A">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22E952A2"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C13D3D6" w14:textId="77777777" w:rsidR="0034300A" w:rsidRPr="0034300A" w:rsidRDefault="0034300A" w:rsidP="005153DE">
      <w:pPr>
        <w:numPr>
          <w:ilvl w:val="1"/>
          <w:numId w:val="5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B2A16B" w14:textId="77777777" w:rsidR="0034300A" w:rsidRPr="0034300A" w:rsidRDefault="0034300A" w:rsidP="005153DE">
      <w:pPr>
        <w:numPr>
          <w:ilvl w:val="0"/>
          <w:numId w:val="51"/>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12E75646" w14:textId="77777777" w:rsidR="0034300A" w:rsidRPr="0034300A" w:rsidRDefault="0034300A" w:rsidP="005153DE">
      <w:pPr>
        <w:numPr>
          <w:ilvl w:val="0"/>
          <w:numId w:val="51"/>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4FE56B15" w14:textId="77777777" w:rsidR="0034300A" w:rsidRPr="0034300A" w:rsidRDefault="0034300A" w:rsidP="005153DE">
      <w:pPr>
        <w:numPr>
          <w:ilvl w:val="0"/>
          <w:numId w:val="51"/>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F49F28D" w14:textId="77777777" w:rsidR="0034300A" w:rsidRPr="0034300A" w:rsidRDefault="0034300A" w:rsidP="005153DE">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42EAD09B" w14:textId="77777777" w:rsidR="0034300A" w:rsidRPr="0034300A" w:rsidRDefault="0034300A" w:rsidP="005153DE">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551ABCA" w14:textId="77777777" w:rsidR="0034300A" w:rsidRPr="0034300A" w:rsidRDefault="0034300A" w:rsidP="005153DE">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69384A48" w14:textId="77777777" w:rsidR="0034300A" w:rsidRPr="0034300A" w:rsidRDefault="0034300A" w:rsidP="005153DE">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F86AD8F" w14:textId="77777777" w:rsidR="0034300A" w:rsidRPr="0034300A" w:rsidRDefault="0034300A" w:rsidP="005153DE">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CBD1506" w14:textId="77777777" w:rsidR="0034300A" w:rsidRPr="0034300A" w:rsidRDefault="0034300A" w:rsidP="005153DE">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5CDC6B5B" w14:textId="77777777" w:rsidR="0034300A" w:rsidRPr="0034300A" w:rsidRDefault="0034300A" w:rsidP="005153DE">
      <w:pPr>
        <w:numPr>
          <w:ilvl w:val="0"/>
          <w:numId w:val="51"/>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F0F7CA5"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02D7FB6" w14:textId="77777777" w:rsidR="0034300A" w:rsidRPr="0034300A" w:rsidRDefault="0034300A" w:rsidP="005153DE">
      <w:pPr>
        <w:numPr>
          <w:ilvl w:val="0"/>
          <w:numId w:val="5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4C8944AE" w14:textId="77777777" w:rsidR="0034300A" w:rsidRPr="0034300A" w:rsidRDefault="0034300A" w:rsidP="0034300A">
      <w:pPr>
        <w:tabs>
          <w:tab w:val="left" w:pos="567"/>
        </w:tabs>
        <w:spacing w:after="0" w:line="240" w:lineRule="auto"/>
        <w:ind w:left="360"/>
        <w:jc w:val="both"/>
        <w:rPr>
          <w:rFonts w:ascii="Arial" w:eastAsia="Times New Roman" w:hAnsi="Arial" w:cs="Arial"/>
          <w:b/>
          <w:sz w:val="18"/>
          <w:szCs w:val="18"/>
          <w:lang w:eastAsia="sl-SI"/>
        </w:rPr>
      </w:pPr>
    </w:p>
    <w:p w14:paraId="491C9FB3" w14:textId="77777777" w:rsidR="0034300A" w:rsidRPr="0034300A" w:rsidRDefault="0034300A" w:rsidP="005153DE">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A2783B8"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08F5270D" w14:textId="77777777" w:rsidR="0034300A" w:rsidRPr="0034300A" w:rsidRDefault="0034300A" w:rsidP="005153DE">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FE7E534"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3E50E0AB" w14:textId="77777777" w:rsidR="0034300A" w:rsidRPr="0034300A" w:rsidRDefault="0034300A" w:rsidP="005153DE">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3FC7E5B9" w14:textId="77777777" w:rsidR="0034300A" w:rsidRPr="0034300A" w:rsidRDefault="0034300A" w:rsidP="0034300A">
      <w:pPr>
        <w:spacing w:after="0"/>
        <w:rPr>
          <w:rFonts w:ascii="Arial" w:eastAsia="Times New Roman" w:hAnsi="Arial" w:cs="Arial"/>
          <w:sz w:val="18"/>
          <w:szCs w:val="18"/>
          <w:lang w:eastAsia="sl-SI"/>
        </w:rPr>
      </w:pPr>
    </w:p>
    <w:p w14:paraId="72C4CFBB" w14:textId="77777777" w:rsidR="0034300A" w:rsidRPr="0034300A" w:rsidRDefault="0034300A" w:rsidP="005153DE">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03623DD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AEBDD63" w14:textId="77777777" w:rsidR="0034300A" w:rsidRPr="0034300A" w:rsidRDefault="0034300A" w:rsidP="005153DE">
      <w:pPr>
        <w:numPr>
          <w:ilvl w:val="0"/>
          <w:numId w:val="5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75990F34"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0BE941FE" w14:textId="77777777" w:rsidR="0034300A" w:rsidRPr="0034300A" w:rsidRDefault="0034300A" w:rsidP="005153DE">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0E9569BE" w14:textId="77777777" w:rsidR="0034300A" w:rsidRPr="0034300A" w:rsidRDefault="0034300A" w:rsidP="0034300A">
      <w:pPr>
        <w:spacing w:after="0" w:line="240" w:lineRule="auto"/>
        <w:rPr>
          <w:rFonts w:ascii="Arial" w:eastAsia="Times New Roman" w:hAnsi="Arial" w:cs="Arial"/>
          <w:sz w:val="18"/>
          <w:szCs w:val="18"/>
          <w:lang w:eastAsia="sl-SI"/>
        </w:rPr>
      </w:pPr>
    </w:p>
    <w:p w14:paraId="150667E8" w14:textId="77777777" w:rsidR="0034300A" w:rsidRPr="0034300A" w:rsidRDefault="0034300A" w:rsidP="005153DE">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CCE681" w14:textId="77777777" w:rsidR="0034300A" w:rsidRPr="0034300A" w:rsidRDefault="0034300A" w:rsidP="005153DE">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CB3B7AF" w14:textId="77777777" w:rsidR="0034300A" w:rsidRPr="0034300A" w:rsidRDefault="0034300A" w:rsidP="005153DE">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59A7FBA" w14:textId="77777777" w:rsidR="0034300A" w:rsidRPr="0034300A" w:rsidRDefault="0034300A" w:rsidP="005153DE">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322E388" w14:textId="77777777" w:rsidR="0034300A" w:rsidRPr="0034300A" w:rsidRDefault="0034300A" w:rsidP="005153DE">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C7F8D87" w14:textId="77777777" w:rsidR="0034300A" w:rsidRPr="0034300A" w:rsidRDefault="0034300A" w:rsidP="005153DE">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4656BED" w14:textId="77777777" w:rsidR="0034300A" w:rsidRPr="0034300A" w:rsidRDefault="0034300A" w:rsidP="0034300A">
      <w:pPr>
        <w:spacing w:after="0"/>
        <w:jc w:val="both"/>
        <w:rPr>
          <w:rFonts w:ascii="Arial" w:eastAsia="Calibri" w:hAnsi="Arial" w:cs="Arial"/>
          <w:sz w:val="18"/>
          <w:szCs w:val="18"/>
        </w:rPr>
      </w:pPr>
    </w:p>
    <w:p w14:paraId="71EA6BFD" w14:textId="77777777" w:rsidR="0034300A" w:rsidRPr="0034300A" w:rsidRDefault="0034300A" w:rsidP="0034300A">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493DC3B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18A3897" w14:textId="77777777" w:rsidR="0034300A" w:rsidRPr="0034300A" w:rsidRDefault="0034300A" w:rsidP="005153DE">
      <w:pPr>
        <w:numPr>
          <w:ilvl w:val="0"/>
          <w:numId w:val="50"/>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EA9F564"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937AC76" w14:textId="77777777" w:rsidR="0034300A" w:rsidRPr="0034300A" w:rsidRDefault="0034300A" w:rsidP="005153DE">
      <w:pPr>
        <w:numPr>
          <w:ilvl w:val="1"/>
          <w:numId w:val="5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7DFE802"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43D476F5" w14:textId="77777777" w:rsidR="0034300A" w:rsidRPr="0034300A" w:rsidRDefault="0034300A" w:rsidP="005153DE">
      <w:pPr>
        <w:numPr>
          <w:ilvl w:val="0"/>
          <w:numId w:val="46"/>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48E473DD" w14:textId="77777777" w:rsidR="0034300A" w:rsidRPr="0034300A" w:rsidRDefault="0034300A" w:rsidP="005153DE">
      <w:pPr>
        <w:numPr>
          <w:ilvl w:val="0"/>
          <w:numId w:val="46"/>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F3DBD79" w14:textId="77777777" w:rsidR="0034300A" w:rsidRPr="0034300A" w:rsidRDefault="0034300A" w:rsidP="005153DE">
      <w:pPr>
        <w:numPr>
          <w:ilvl w:val="0"/>
          <w:numId w:val="46"/>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lastRenderedPageBreak/>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7E9AC323" w14:textId="77777777" w:rsidR="0034300A" w:rsidRPr="0034300A" w:rsidRDefault="0034300A" w:rsidP="0034300A">
      <w:pPr>
        <w:spacing w:after="120" w:line="240" w:lineRule="auto"/>
        <w:ind w:left="1068"/>
        <w:jc w:val="both"/>
        <w:rPr>
          <w:rFonts w:ascii="Arial" w:eastAsia="Times New Roman" w:hAnsi="Arial" w:cs="Arial"/>
          <w:sz w:val="18"/>
          <w:szCs w:val="18"/>
          <w:u w:val="single"/>
          <w:lang w:eastAsia="sl-SI"/>
        </w:rPr>
      </w:pPr>
    </w:p>
    <w:p w14:paraId="123D2368" w14:textId="77777777" w:rsidR="0034300A" w:rsidRPr="0034300A" w:rsidRDefault="0034300A" w:rsidP="005153DE">
      <w:pPr>
        <w:numPr>
          <w:ilvl w:val="1"/>
          <w:numId w:val="5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4E8412D7" w14:textId="77777777" w:rsidR="0034300A" w:rsidRPr="0034300A" w:rsidRDefault="0034300A" w:rsidP="0034300A">
      <w:pPr>
        <w:spacing w:after="0" w:line="240" w:lineRule="auto"/>
        <w:rPr>
          <w:rFonts w:ascii="Arial" w:eastAsia="Times New Roman" w:hAnsi="Arial" w:cs="Arial"/>
          <w:sz w:val="18"/>
          <w:szCs w:val="18"/>
          <w:lang w:eastAsia="sl-SI"/>
        </w:rPr>
      </w:pPr>
    </w:p>
    <w:p w14:paraId="3BD39593" w14:textId="77777777" w:rsidR="0034300A" w:rsidRPr="0034300A" w:rsidRDefault="0034300A" w:rsidP="005153DE">
      <w:pPr>
        <w:numPr>
          <w:ilvl w:val="0"/>
          <w:numId w:val="53"/>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0FAD7AFB"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3F1E0F94"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7F487F2C"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1B43B618"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0E9E922D" w14:textId="77777777" w:rsidTr="00A11576">
        <w:tc>
          <w:tcPr>
            <w:tcW w:w="3712" w:type="dxa"/>
            <w:tcBorders>
              <w:top w:val="single" w:sz="4" w:space="0" w:color="auto"/>
              <w:left w:val="single" w:sz="4" w:space="0" w:color="auto"/>
              <w:bottom w:val="single" w:sz="4" w:space="0" w:color="auto"/>
              <w:right w:val="single" w:sz="4" w:space="0" w:color="auto"/>
            </w:tcBorders>
          </w:tcPr>
          <w:p w14:paraId="0D53B4DF"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E7FA3"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1838BFF"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6662B074" w14:textId="77777777" w:rsidTr="00A11576">
        <w:tc>
          <w:tcPr>
            <w:tcW w:w="3712" w:type="dxa"/>
            <w:tcBorders>
              <w:top w:val="single" w:sz="4" w:space="0" w:color="auto"/>
              <w:left w:val="single" w:sz="4" w:space="0" w:color="auto"/>
              <w:bottom w:val="single" w:sz="4" w:space="0" w:color="auto"/>
              <w:right w:val="single" w:sz="4" w:space="0" w:color="auto"/>
            </w:tcBorders>
          </w:tcPr>
          <w:p w14:paraId="745A885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02D29B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FA6A05B"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45B84386" w14:textId="77777777" w:rsidTr="00A11576">
        <w:tc>
          <w:tcPr>
            <w:tcW w:w="3712" w:type="dxa"/>
            <w:tcBorders>
              <w:top w:val="single" w:sz="4" w:space="0" w:color="auto"/>
              <w:left w:val="single" w:sz="4" w:space="0" w:color="auto"/>
              <w:bottom w:val="single" w:sz="4" w:space="0" w:color="auto"/>
              <w:right w:val="single" w:sz="4" w:space="0" w:color="auto"/>
            </w:tcBorders>
          </w:tcPr>
          <w:p w14:paraId="73183378"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27B80ED"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70DC12A"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49033F4D" w14:textId="77777777" w:rsidR="0034300A" w:rsidRPr="0034300A" w:rsidRDefault="0034300A" w:rsidP="0034300A">
      <w:pPr>
        <w:spacing w:after="0" w:line="260" w:lineRule="atLeast"/>
        <w:ind w:left="720"/>
        <w:contextualSpacing/>
        <w:jc w:val="both"/>
        <w:rPr>
          <w:rFonts w:ascii="Arial" w:eastAsia="Calibri" w:hAnsi="Arial" w:cs="Arial"/>
          <w:b/>
          <w:bCs/>
          <w:sz w:val="18"/>
          <w:szCs w:val="18"/>
        </w:rPr>
      </w:pPr>
    </w:p>
    <w:p w14:paraId="1CA03BBA" w14:textId="77777777" w:rsidR="0034300A" w:rsidRPr="0034300A" w:rsidRDefault="0034300A" w:rsidP="005153DE">
      <w:pPr>
        <w:numPr>
          <w:ilvl w:val="0"/>
          <w:numId w:val="53"/>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68AF4BE6"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4A1FFE60"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6E7E5E"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F2BFA7"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6331F328" w14:textId="77777777" w:rsidTr="00A11576">
        <w:tc>
          <w:tcPr>
            <w:tcW w:w="3712" w:type="dxa"/>
            <w:tcBorders>
              <w:top w:val="single" w:sz="4" w:space="0" w:color="auto"/>
              <w:left w:val="single" w:sz="4" w:space="0" w:color="auto"/>
              <w:bottom w:val="single" w:sz="4" w:space="0" w:color="auto"/>
              <w:right w:val="single" w:sz="4" w:space="0" w:color="auto"/>
            </w:tcBorders>
          </w:tcPr>
          <w:p w14:paraId="27FF956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313DBB4"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E033D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75CC2BF" w14:textId="77777777" w:rsidTr="00A11576">
        <w:tc>
          <w:tcPr>
            <w:tcW w:w="3712" w:type="dxa"/>
            <w:tcBorders>
              <w:top w:val="single" w:sz="4" w:space="0" w:color="auto"/>
              <w:left w:val="single" w:sz="4" w:space="0" w:color="auto"/>
              <w:bottom w:val="single" w:sz="4" w:space="0" w:color="auto"/>
              <w:right w:val="single" w:sz="4" w:space="0" w:color="auto"/>
            </w:tcBorders>
          </w:tcPr>
          <w:p w14:paraId="0E4A31F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F6B311C"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E47E65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3629622" w14:textId="77777777" w:rsidTr="00A11576">
        <w:tc>
          <w:tcPr>
            <w:tcW w:w="3712" w:type="dxa"/>
            <w:tcBorders>
              <w:top w:val="single" w:sz="4" w:space="0" w:color="auto"/>
              <w:left w:val="single" w:sz="4" w:space="0" w:color="auto"/>
              <w:bottom w:val="single" w:sz="4" w:space="0" w:color="auto"/>
              <w:right w:val="single" w:sz="4" w:space="0" w:color="auto"/>
            </w:tcBorders>
          </w:tcPr>
          <w:p w14:paraId="0CA7C7C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BA794C1"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026ED5"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78264507" w14:textId="77777777" w:rsidR="0034300A" w:rsidRPr="0034300A" w:rsidRDefault="0034300A" w:rsidP="0034300A">
      <w:pPr>
        <w:spacing w:after="120" w:line="240" w:lineRule="auto"/>
        <w:ind w:left="708"/>
        <w:jc w:val="both"/>
        <w:rPr>
          <w:rFonts w:ascii="Arial" w:eastAsia="Times New Roman" w:hAnsi="Arial" w:cs="Arial"/>
          <w:sz w:val="18"/>
          <w:szCs w:val="18"/>
          <w:lang w:eastAsia="sl-SI"/>
        </w:rPr>
      </w:pPr>
    </w:p>
    <w:p w14:paraId="6F3323F6" w14:textId="77777777" w:rsidR="0034300A" w:rsidRPr="0034300A" w:rsidRDefault="0034300A" w:rsidP="005153DE">
      <w:pPr>
        <w:numPr>
          <w:ilvl w:val="0"/>
          <w:numId w:val="45"/>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17F78F7A" w14:textId="77777777" w:rsidR="0034300A" w:rsidRPr="0034300A" w:rsidRDefault="0034300A" w:rsidP="0034300A">
      <w:pPr>
        <w:spacing w:after="0"/>
        <w:jc w:val="both"/>
        <w:rPr>
          <w:rFonts w:ascii="Arial" w:eastAsia="Times New Roman" w:hAnsi="Arial" w:cs="Arial"/>
          <w:b/>
          <w:sz w:val="18"/>
          <w:szCs w:val="18"/>
          <w:lang w:eastAsia="sl-SI"/>
        </w:rPr>
      </w:pPr>
    </w:p>
    <w:p w14:paraId="0F47FF95" w14:textId="77777777" w:rsidR="0034300A" w:rsidRPr="0034300A" w:rsidRDefault="0034300A" w:rsidP="005153DE">
      <w:pPr>
        <w:numPr>
          <w:ilvl w:val="1"/>
          <w:numId w:val="45"/>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5824BCD0" w14:textId="77777777" w:rsidR="0034300A" w:rsidRPr="0034300A" w:rsidRDefault="0034300A" w:rsidP="0034300A">
      <w:pPr>
        <w:spacing w:after="0"/>
        <w:ind w:left="709"/>
        <w:jc w:val="both"/>
        <w:rPr>
          <w:rFonts w:ascii="Arial" w:eastAsia="Times New Roman" w:hAnsi="Arial" w:cs="Arial"/>
          <w:iCs/>
          <w:sz w:val="18"/>
          <w:szCs w:val="18"/>
          <w:lang w:eastAsia="sl-SI"/>
        </w:rPr>
      </w:pPr>
    </w:p>
    <w:p w14:paraId="146C4E8F" w14:textId="77777777" w:rsidR="0034300A" w:rsidRPr="0034300A" w:rsidRDefault="0034300A" w:rsidP="005153DE">
      <w:pPr>
        <w:numPr>
          <w:ilvl w:val="1"/>
          <w:numId w:val="45"/>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1A0E7302" w14:textId="77777777" w:rsidR="0034300A" w:rsidRPr="0034300A" w:rsidRDefault="0034300A" w:rsidP="005153DE">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375EC9E7" w14:textId="77777777" w:rsidR="0034300A" w:rsidRPr="0034300A" w:rsidRDefault="0034300A" w:rsidP="005153DE">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4A7462E8" w14:textId="77777777" w:rsidR="0034300A" w:rsidRPr="0034300A" w:rsidRDefault="0034300A" w:rsidP="005153DE">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6E033CC3" w14:textId="77777777" w:rsidR="0034300A" w:rsidRPr="0034300A" w:rsidRDefault="0034300A" w:rsidP="005153DE">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0D3F06EB" w14:textId="77777777" w:rsidR="0034300A" w:rsidRPr="0034300A" w:rsidRDefault="0034300A" w:rsidP="005153DE">
      <w:pPr>
        <w:numPr>
          <w:ilvl w:val="0"/>
          <w:numId w:val="43"/>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5F9256F" w14:textId="77777777" w:rsidR="0034300A" w:rsidRPr="0034300A" w:rsidRDefault="0034300A" w:rsidP="0034300A">
      <w:pPr>
        <w:spacing w:after="0"/>
        <w:ind w:left="1057"/>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je ta pogodba nična.</w:t>
      </w:r>
    </w:p>
    <w:p w14:paraId="021DF8C8" w14:textId="77777777" w:rsidR="0034300A" w:rsidRPr="0034300A" w:rsidRDefault="0034300A" w:rsidP="005153DE">
      <w:pPr>
        <w:numPr>
          <w:ilvl w:val="1"/>
          <w:numId w:val="45"/>
        </w:numPr>
        <w:spacing w:after="0" w:line="240" w:lineRule="auto"/>
        <w:ind w:left="709" w:hanging="709"/>
        <w:contextualSpacing/>
        <w:jc w:val="both"/>
        <w:rPr>
          <w:rFonts w:ascii="Arial" w:eastAsia="Calibri" w:hAnsi="Arial" w:cs="Arial"/>
          <w:b/>
          <w:sz w:val="18"/>
          <w:szCs w:val="18"/>
        </w:rPr>
      </w:pPr>
    </w:p>
    <w:p w14:paraId="52DDC1E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63E1E8"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2DE53DA"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643B27B"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E22DBD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57D789"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iCs/>
          <w:sz w:val="18"/>
          <w:szCs w:val="18"/>
          <w:lang w:eastAsia="sl-SI"/>
        </w:rPr>
      </w:pPr>
    </w:p>
    <w:p w14:paraId="76F49136" w14:textId="77777777" w:rsidR="0034300A" w:rsidRPr="0034300A" w:rsidRDefault="0034300A" w:rsidP="005153DE">
      <w:pPr>
        <w:numPr>
          <w:ilvl w:val="1"/>
          <w:numId w:val="45"/>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t>Pogodba solidarno zavezuje vsakokratne pravne naslednike tudi v primeru organizacijskih oziroma statusno –lastninskih sprememb.</w:t>
      </w:r>
    </w:p>
    <w:p w14:paraId="1F73BAC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5D14F5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9DE9247"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2A9E926C"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06410E7" w14:textId="77777777" w:rsidR="0034300A" w:rsidRPr="0034300A" w:rsidRDefault="0034300A" w:rsidP="0034300A">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39E93553"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42AF8EF6" w14:textId="77777777" w:rsidR="0034300A" w:rsidRPr="0034300A" w:rsidRDefault="0034300A" w:rsidP="0034300A">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640C5D17"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95C2082"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E57FD4E"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p>
    <w:p w14:paraId="409D909F"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77C20431" w14:textId="77777777" w:rsidR="0034300A" w:rsidRPr="0034300A" w:rsidRDefault="0034300A" w:rsidP="0034300A">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6927C33C"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579C351"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B46D132"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p>
    <w:p w14:paraId="7A559EE1" w14:textId="47C36457" w:rsidR="0034300A" w:rsidRPr="00731494" w:rsidRDefault="0034300A" w:rsidP="0034300A">
      <w:pPr>
        <w:spacing w:after="160" w:line="259" w:lineRule="auto"/>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B26D1" w14:textId="77777777" w:rsidR="00BD503B" w:rsidRDefault="00BD503B" w:rsidP="006975C6">
      <w:pPr>
        <w:spacing w:after="0" w:line="240" w:lineRule="auto"/>
      </w:pPr>
      <w:r>
        <w:separator/>
      </w:r>
    </w:p>
  </w:endnote>
  <w:endnote w:type="continuationSeparator" w:id="0">
    <w:p w14:paraId="2C2A5F4C" w14:textId="77777777" w:rsidR="00BD503B" w:rsidRDefault="00BD503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C11E50" w:rsidRDefault="00C11E50"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C11E50" w:rsidRDefault="00C11E50" w:rsidP="00A11576">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C11E50" w:rsidRDefault="00C11E50" w:rsidP="00A1157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C11E50" w:rsidRPr="0086756A" w:rsidRDefault="00C11E50" w:rsidP="00432E71">
    <w:pPr>
      <w:pStyle w:val="Noga"/>
      <w:shd w:val="clear" w:color="auto" w:fill="FFFFFF" w:themeFill="background1"/>
      <w:ind w:left="7513"/>
      <w:jc w:val="center"/>
      <w:rPr>
        <w:rFonts w:ascii="Arial" w:hAnsi="Arial" w:cs="Arial"/>
        <w:sz w:val="10"/>
        <w:szCs w:val="10"/>
      </w:rPr>
    </w:pPr>
  </w:p>
  <w:p w14:paraId="01347CEE" w14:textId="77777777" w:rsidR="00C11E50" w:rsidRPr="00261B06" w:rsidRDefault="00BD503B"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C11E50" w:rsidRPr="00261B06">
          <w:rPr>
            <w:rFonts w:ascii="Arial" w:hAnsi="Arial" w:cs="Arial"/>
            <w:sz w:val="18"/>
            <w:szCs w:val="18"/>
          </w:rPr>
          <w:fldChar w:fldCharType="begin"/>
        </w:r>
        <w:r w:rsidR="00C11E50" w:rsidRPr="00261B06">
          <w:rPr>
            <w:rFonts w:ascii="Arial" w:hAnsi="Arial" w:cs="Arial"/>
            <w:sz w:val="18"/>
            <w:szCs w:val="18"/>
          </w:rPr>
          <w:instrText xml:space="preserve"> PAGE   \* MERGEFORMAT </w:instrText>
        </w:r>
        <w:r w:rsidR="00C11E50" w:rsidRPr="00261B06">
          <w:rPr>
            <w:rFonts w:ascii="Arial" w:hAnsi="Arial" w:cs="Arial"/>
            <w:sz w:val="18"/>
            <w:szCs w:val="18"/>
          </w:rPr>
          <w:fldChar w:fldCharType="separate"/>
        </w:r>
        <w:r w:rsidR="00C11E50">
          <w:rPr>
            <w:rFonts w:ascii="Arial" w:hAnsi="Arial" w:cs="Arial"/>
            <w:sz w:val="18"/>
            <w:szCs w:val="18"/>
          </w:rPr>
          <w:t>2</w:t>
        </w:r>
        <w:r w:rsidR="00C11E50" w:rsidRPr="00261B06">
          <w:rPr>
            <w:rFonts w:ascii="Arial" w:hAnsi="Arial" w:cs="Arial"/>
            <w:noProof/>
            <w:sz w:val="18"/>
            <w:szCs w:val="18"/>
          </w:rPr>
          <w:fldChar w:fldCharType="end"/>
        </w:r>
      </w:sdtContent>
    </w:sdt>
  </w:p>
  <w:p w14:paraId="55A96823" w14:textId="77777777" w:rsidR="00C11E50" w:rsidRDefault="00C11E50"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C11E50" w:rsidRDefault="00C11E50" w:rsidP="00432E71">
    <w:pPr>
      <w:pStyle w:val="Noga"/>
      <w:jc w:val="center"/>
      <w:rPr>
        <w:rFonts w:ascii="Arial" w:hAnsi="Arial" w:cs="Arial"/>
        <w:sz w:val="18"/>
        <w:szCs w:val="18"/>
      </w:rPr>
    </w:pPr>
  </w:p>
  <w:p w14:paraId="2F869CB4" w14:textId="4362B91C" w:rsidR="00C11E50" w:rsidRPr="00432E71" w:rsidRDefault="00C11E50" w:rsidP="00613ACA">
    <w:pPr>
      <w:pStyle w:val="Noga"/>
      <w:rPr>
        <w:rFonts w:ascii="Arial" w:hAnsi="Arial" w:cs="Arial"/>
        <w:b/>
        <w:bCs/>
        <w:sz w:val="18"/>
        <w:szCs w:val="18"/>
      </w:rPr>
    </w:pPr>
    <w:r w:rsidRPr="006B294B">
      <w:rPr>
        <w:rFonts w:ascii="Arial" w:hAnsi="Arial" w:cs="Arial"/>
        <w:b/>
        <w:sz w:val="18"/>
        <w:szCs w:val="18"/>
      </w:rPr>
      <w:tab/>
    </w:r>
    <w:r w:rsidR="00E51A3F" w:rsidRPr="00E51A3F">
      <w:rPr>
        <w:rFonts w:ascii="Arial" w:hAnsi="Arial" w:cs="Arial"/>
        <w:b/>
        <w:bCs/>
        <w:sz w:val="18"/>
        <w:szCs w:val="18"/>
      </w:rPr>
      <w:t xml:space="preserve">Operativni mikroskop za otokirurgijo in kirurgijo lateralne lobanjske baze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C11E50" w:rsidRDefault="00C11E50" w:rsidP="00A1157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C11E50" w:rsidRDefault="00C11E50" w:rsidP="00A1157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C11E50" w:rsidRDefault="00C11E50" w:rsidP="00A1157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C11E50" w:rsidRDefault="00C11E50" w:rsidP="00A1157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C11E50" w:rsidRDefault="00C11E50" w:rsidP="00A1157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C11E50" w:rsidRDefault="00C11E50" w:rsidP="00A1157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C11E50" w:rsidRDefault="00C11E50" w:rsidP="00A1157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420B6" w14:textId="77777777" w:rsidR="00BD503B" w:rsidRDefault="00BD503B" w:rsidP="006975C6">
      <w:pPr>
        <w:spacing w:after="0" w:line="240" w:lineRule="auto"/>
      </w:pPr>
      <w:r>
        <w:separator/>
      </w:r>
    </w:p>
  </w:footnote>
  <w:footnote w:type="continuationSeparator" w:id="0">
    <w:p w14:paraId="09903C6F" w14:textId="77777777" w:rsidR="00BD503B" w:rsidRDefault="00BD503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C11E50" w:rsidRPr="006F1DA5" w14:paraId="10BE7A35" w14:textId="77777777" w:rsidTr="00A11576">
      <w:trPr>
        <w:trHeight w:val="1268"/>
      </w:trPr>
      <w:tc>
        <w:tcPr>
          <w:tcW w:w="1668" w:type="dxa"/>
        </w:tcPr>
        <w:p w14:paraId="3BEAF8C5" w14:textId="77777777" w:rsidR="00C11E50" w:rsidRPr="006F1DA5" w:rsidRDefault="00C11E50"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C11E50" w:rsidRPr="006F1DA5" w:rsidRDefault="00C11E50" w:rsidP="00A11576">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C11E50" w:rsidRPr="006F1DA5" w:rsidRDefault="00C11E50"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C11E50" w:rsidRPr="006F1DA5" w:rsidRDefault="00C11E50"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C11E50" w:rsidRPr="006F1DA5" w:rsidRDefault="00C11E50"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C11E50" w:rsidRPr="006F1DA5" w:rsidRDefault="00C11E50" w:rsidP="00A11576">
          <w:pPr>
            <w:pStyle w:val="Glava"/>
            <w:rPr>
              <w:rFonts w:ascii="Arial" w:hAnsi="Arial" w:cs="Arial"/>
              <w:b/>
              <w:color w:val="000000" w:themeColor="text1"/>
            </w:rPr>
          </w:pPr>
          <w:r w:rsidRPr="006F1DA5">
            <w:rPr>
              <w:rFonts w:ascii="Arial" w:hAnsi="Arial" w:cs="Arial"/>
              <w:color w:val="000000" w:themeColor="text1"/>
              <w:sz w:val="16"/>
              <w:szCs w:val="16"/>
            </w:rPr>
            <w:t>Email: gp.ukc@kclj.si</w:t>
          </w:r>
        </w:p>
      </w:tc>
      <w:tc>
        <w:tcPr>
          <w:tcW w:w="4209" w:type="dxa"/>
        </w:tcPr>
        <w:p w14:paraId="03E55A1B" w14:textId="77777777" w:rsidR="00C11E50" w:rsidRPr="006F1DA5" w:rsidRDefault="00C11E50"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C11E50" w:rsidRDefault="00C11E5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C11E50" w:rsidRDefault="00C11E50"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C11E50" w:rsidRDefault="00C11E50" w:rsidP="00432E71">
    <w:pPr>
      <w:pStyle w:val="Glava"/>
    </w:pPr>
  </w:p>
  <w:p w14:paraId="38A8D3E6" w14:textId="77777777" w:rsidR="00C11E50" w:rsidRDefault="00C11E50" w:rsidP="00432E71">
    <w:pPr>
      <w:pStyle w:val="Glava"/>
    </w:pPr>
  </w:p>
  <w:p w14:paraId="3FD602BC" w14:textId="77777777" w:rsidR="00C11E50" w:rsidRDefault="00C11E50" w:rsidP="00432E71">
    <w:pPr>
      <w:pStyle w:val="Glava"/>
    </w:pPr>
  </w:p>
  <w:p w14:paraId="56B0DA13" w14:textId="77777777" w:rsidR="00C11E50" w:rsidRPr="00432E71" w:rsidRDefault="00C11E50"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3"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 w15:restartNumberingAfterBreak="0">
    <w:nsid w:val="09635572"/>
    <w:multiLevelType w:val="hybridMultilevel"/>
    <w:tmpl w:val="06506798"/>
    <w:lvl w:ilvl="0" w:tplc="0D4C89FC">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B07BB3"/>
    <w:multiLevelType w:val="hybridMultilevel"/>
    <w:tmpl w:val="D968E8E4"/>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3210529"/>
    <w:multiLevelType w:val="hybridMultilevel"/>
    <w:tmpl w:val="6B08A288"/>
    <w:lvl w:ilvl="0" w:tplc="37DE919C">
      <w:start w:val="10"/>
      <w:numFmt w:val="bullet"/>
      <w:lvlText w:val="-"/>
      <w:lvlJc w:val="left"/>
      <w:pPr>
        <w:ind w:left="785" w:hanging="360"/>
      </w:pPr>
      <w:rPr>
        <w:rFonts w:ascii="Arial" w:eastAsiaTheme="minorHAnsi" w:hAnsi="Arial" w:cs="Aria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0"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1" w15:restartNumberingAfterBreak="0">
    <w:nsid w:val="166427CF"/>
    <w:multiLevelType w:val="hybridMultilevel"/>
    <w:tmpl w:val="409E615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8877B1"/>
    <w:multiLevelType w:val="hybridMultilevel"/>
    <w:tmpl w:val="DE8C58CC"/>
    <w:lvl w:ilvl="0" w:tplc="F27AF60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19DD7B51"/>
    <w:multiLevelType w:val="hybridMultilevel"/>
    <w:tmpl w:val="3EB291A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126753"/>
    <w:multiLevelType w:val="hybridMultilevel"/>
    <w:tmpl w:val="3F48FC5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23B93726"/>
    <w:multiLevelType w:val="hybridMultilevel"/>
    <w:tmpl w:val="AAF64418"/>
    <w:lvl w:ilvl="0" w:tplc="F412F19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B47715"/>
    <w:multiLevelType w:val="hybridMultilevel"/>
    <w:tmpl w:val="6B0ACC7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21" w15:restartNumberingAfterBreak="0">
    <w:nsid w:val="28307E80"/>
    <w:multiLevelType w:val="hybridMultilevel"/>
    <w:tmpl w:val="8012B97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C3C32FD"/>
    <w:multiLevelType w:val="hybridMultilevel"/>
    <w:tmpl w:val="B86CA0D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5"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6"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7"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8"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9"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8A12CB7"/>
    <w:multiLevelType w:val="hybridMultilevel"/>
    <w:tmpl w:val="575A7572"/>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3A746D"/>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AD7049B"/>
    <w:multiLevelType w:val="hybridMultilevel"/>
    <w:tmpl w:val="CC7AE3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0193535"/>
    <w:multiLevelType w:val="hybridMultilevel"/>
    <w:tmpl w:val="3AFEA7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43C10E4A"/>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49A91063"/>
    <w:multiLevelType w:val="hybridMultilevel"/>
    <w:tmpl w:val="ACC0D7EE"/>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1"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43"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00341B"/>
    <w:multiLevelType w:val="hybridMultilevel"/>
    <w:tmpl w:val="45A67DD8"/>
    <w:lvl w:ilvl="0" w:tplc="A2A89F3A">
      <w:start w:val="1"/>
      <w:numFmt w:val="bullet"/>
      <w:lvlText w:val="-"/>
      <w:lvlJc w:val="left"/>
      <w:pPr>
        <w:ind w:left="720" w:hanging="360"/>
      </w:pPr>
      <w:rPr>
        <w:rFonts w:ascii="Times New Roman" w:eastAsia="Calibri" w:hAnsi="Times New Roman" w:cs="Times New Roman"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72C72C2"/>
    <w:multiLevelType w:val="multilevel"/>
    <w:tmpl w:val="B9AC6B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59FE1C1D"/>
    <w:multiLevelType w:val="singleLevel"/>
    <w:tmpl w:val="0000000A"/>
    <w:lvl w:ilvl="0">
      <w:start w:val="1"/>
      <w:numFmt w:val="decimal"/>
      <w:lvlText w:val="%1."/>
      <w:lvlJc w:val="left"/>
      <w:pPr>
        <w:tabs>
          <w:tab w:val="num" w:pos="360"/>
        </w:tabs>
        <w:ind w:left="360" w:hanging="360"/>
      </w:pPr>
      <w:rPr>
        <w:rFonts w:hint="default"/>
      </w:rPr>
    </w:lvl>
  </w:abstractNum>
  <w:abstractNum w:abstractNumId="48" w15:restartNumberingAfterBreak="0">
    <w:nsid w:val="5C7377F1"/>
    <w:multiLevelType w:val="hybridMultilevel"/>
    <w:tmpl w:val="5A328FE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0A601B3"/>
    <w:multiLevelType w:val="hybridMultilevel"/>
    <w:tmpl w:val="E05CBB78"/>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115328B"/>
    <w:multiLevelType w:val="hybridMultilevel"/>
    <w:tmpl w:val="2D741C1E"/>
    <w:lvl w:ilvl="0" w:tplc="46EC57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14B4623"/>
    <w:multiLevelType w:val="hybridMultilevel"/>
    <w:tmpl w:val="E7B83156"/>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3A861E5"/>
    <w:multiLevelType w:val="hybridMultilevel"/>
    <w:tmpl w:val="A91ACAE2"/>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55"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56"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7"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8" w15:restartNumberingAfterBreak="0">
    <w:nsid w:val="6E964E0D"/>
    <w:multiLevelType w:val="hybridMultilevel"/>
    <w:tmpl w:val="1654D7A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F4D1B05"/>
    <w:multiLevelType w:val="hybridMultilevel"/>
    <w:tmpl w:val="67A6D5A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0606785"/>
    <w:multiLevelType w:val="hybridMultilevel"/>
    <w:tmpl w:val="5A526082"/>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0A82153"/>
    <w:multiLevelType w:val="hybridMultilevel"/>
    <w:tmpl w:val="AAAE42C2"/>
    <w:lvl w:ilvl="0" w:tplc="44A8569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3" w15:restartNumberingAfterBreak="0">
    <w:nsid w:val="744A7F2D"/>
    <w:multiLevelType w:val="hybridMultilevel"/>
    <w:tmpl w:val="7DE06EAE"/>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5"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ABF4DF5"/>
    <w:multiLevelType w:val="hybridMultilevel"/>
    <w:tmpl w:val="0A9C855A"/>
    <w:lvl w:ilvl="0" w:tplc="04240017">
      <w:start w:val="1"/>
      <w:numFmt w:val="lowerLetter"/>
      <w:lvlText w:val="%1)"/>
      <w:lvlJc w:val="left"/>
      <w:pPr>
        <w:ind w:left="720" w:hanging="360"/>
      </w:pPr>
      <w:rPr>
        <w:rFonts w:hint="default"/>
        <w:b w:val="0"/>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8"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69"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70" w15:restartNumberingAfterBreak="0">
    <w:nsid w:val="7C396B43"/>
    <w:multiLevelType w:val="hybridMultilevel"/>
    <w:tmpl w:val="5CCEDE92"/>
    <w:lvl w:ilvl="0" w:tplc="04090005">
      <w:start w:val="1"/>
      <w:numFmt w:val="bullet"/>
      <w:lvlText w:val=""/>
      <w:lvlJc w:val="left"/>
      <w:pPr>
        <w:ind w:left="766" w:hanging="360"/>
      </w:pPr>
      <w:rPr>
        <w:rFonts w:ascii="Wingdings" w:hAnsi="Wingdings"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71"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72"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73"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5279574">
    <w:abstractNumId w:val="42"/>
  </w:num>
  <w:num w:numId="2" w16cid:durableId="402147947">
    <w:abstractNumId w:val="24"/>
  </w:num>
  <w:num w:numId="3" w16cid:durableId="460073128">
    <w:abstractNumId w:val="27"/>
  </w:num>
  <w:num w:numId="4" w16cid:durableId="282425561">
    <w:abstractNumId w:val="69"/>
  </w:num>
  <w:num w:numId="5" w16cid:durableId="1587348657">
    <w:abstractNumId w:val="71"/>
  </w:num>
  <w:num w:numId="6" w16cid:durableId="1152023053">
    <w:abstractNumId w:val="25"/>
  </w:num>
  <w:num w:numId="7" w16cid:durableId="1419714889">
    <w:abstractNumId w:val="28"/>
  </w:num>
  <w:num w:numId="8" w16cid:durableId="2126608808">
    <w:abstractNumId w:val="72"/>
  </w:num>
  <w:num w:numId="9" w16cid:durableId="1969623265">
    <w:abstractNumId w:val="26"/>
  </w:num>
  <w:num w:numId="10" w16cid:durableId="1992640599">
    <w:abstractNumId w:val="20"/>
  </w:num>
  <w:num w:numId="11" w16cid:durableId="966203780">
    <w:abstractNumId w:val="10"/>
  </w:num>
  <w:num w:numId="12" w16cid:durableId="628559634">
    <w:abstractNumId w:val="55"/>
  </w:num>
  <w:num w:numId="13" w16cid:durableId="173601019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6645196">
    <w:abstractNumId w:val="33"/>
  </w:num>
  <w:num w:numId="15" w16cid:durableId="1808737606">
    <w:abstractNumId w:val="54"/>
  </w:num>
  <w:num w:numId="16" w16cid:durableId="20240163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6974370">
    <w:abstractNumId w:val="12"/>
  </w:num>
  <w:num w:numId="18" w16cid:durableId="214391834">
    <w:abstractNumId w:val="34"/>
  </w:num>
  <w:num w:numId="19" w16cid:durableId="1570994273">
    <w:abstractNumId w:val="1"/>
  </w:num>
  <w:num w:numId="20" w16cid:durableId="901527596">
    <w:abstractNumId w:val="43"/>
  </w:num>
  <w:num w:numId="21" w16cid:durableId="391782254">
    <w:abstractNumId w:val="70"/>
  </w:num>
  <w:num w:numId="22" w16cid:durableId="479465463">
    <w:abstractNumId w:val="7"/>
  </w:num>
  <w:num w:numId="23" w16cid:durableId="2011979138">
    <w:abstractNumId w:val="15"/>
  </w:num>
  <w:num w:numId="24" w16cid:durableId="1814519372">
    <w:abstractNumId w:val="58"/>
  </w:num>
  <w:num w:numId="25" w16cid:durableId="701902245">
    <w:abstractNumId w:val="23"/>
  </w:num>
  <w:num w:numId="26" w16cid:durableId="1252158503">
    <w:abstractNumId w:val="48"/>
  </w:num>
  <w:num w:numId="27" w16cid:durableId="1708262559">
    <w:abstractNumId w:val="21"/>
  </w:num>
  <w:num w:numId="28" w16cid:durableId="454644840">
    <w:abstractNumId w:val="16"/>
  </w:num>
  <w:num w:numId="29" w16cid:durableId="973371495">
    <w:abstractNumId w:val="39"/>
  </w:num>
  <w:num w:numId="30" w16cid:durableId="1647516653">
    <w:abstractNumId w:val="63"/>
  </w:num>
  <w:num w:numId="31" w16cid:durableId="1185246216">
    <w:abstractNumId w:val="11"/>
  </w:num>
  <w:num w:numId="32" w16cid:durableId="1531454449">
    <w:abstractNumId w:val="52"/>
  </w:num>
  <w:num w:numId="33" w16cid:durableId="1488744187">
    <w:abstractNumId w:val="49"/>
  </w:num>
  <w:num w:numId="34" w16cid:durableId="816458531">
    <w:abstractNumId w:val="30"/>
  </w:num>
  <w:num w:numId="35" w16cid:durableId="1249270603">
    <w:abstractNumId w:val="0"/>
  </w:num>
  <w:num w:numId="36" w16cid:durableId="733086423">
    <w:abstractNumId w:val="47"/>
  </w:num>
  <w:num w:numId="37" w16cid:durableId="29763751">
    <w:abstractNumId w:val="59"/>
  </w:num>
  <w:num w:numId="38" w16cid:durableId="747307911">
    <w:abstractNumId w:val="64"/>
  </w:num>
  <w:num w:numId="39" w16cid:durableId="1981687820">
    <w:abstractNumId w:val="40"/>
  </w:num>
  <w:num w:numId="40" w16cid:durableId="2899337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3513939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2175046">
    <w:abstractNumId w:val="56"/>
  </w:num>
  <w:num w:numId="43" w16cid:durableId="460422755">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60149095">
    <w:abstractNumId w:val="36"/>
  </w:num>
  <w:num w:numId="45" w16cid:durableId="190654436">
    <w:abstractNumId w:val="22"/>
  </w:num>
  <w:num w:numId="46" w16cid:durableId="1388870756">
    <w:abstractNumId w:val="2"/>
  </w:num>
  <w:num w:numId="47" w16cid:durableId="267932088">
    <w:abstractNumId w:val="3"/>
  </w:num>
  <w:num w:numId="48" w16cid:durableId="1558206208">
    <w:abstractNumId w:val="8"/>
  </w:num>
  <w:num w:numId="49" w16cid:durableId="1217816950">
    <w:abstractNumId w:val="38"/>
  </w:num>
  <w:num w:numId="50" w16cid:durableId="1600286545">
    <w:abstractNumId w:val="67"/>
  </w:num>
  <w:num w:numId="51" w16cid:durableId="615135413">
    <w:abstractNumId w:val="14"/>
  </w:num>
  <w:num w:numId="52" w16cid:durableId="1959213392">
    <w:abstractNumId w:val="6"/>
  </w:num>
  <w:num w:numId="53" w16cid:durableId="1881428587">
    <w:abstractNumId w:val="41"/>
  </w:num>
  <w:num w:numId="54" w16cid:durableId="1537234349">
    <w:abstractNumId w:val="68"/>
  </w:num>
  <w:num w:numId="55" w16cid:durableId="473178583">
    <w:abstractNumId w:val="29"/>
  </w:num>
  <w:num w:numId="56" w16cid:durableId="770276351">
    <w:abstractNumId w:val="65"/>
  </w:num>
  <w:num w:numId="57" w16cid:durableId="953707655">
    <w:abstractNumId w:val="57"/>
  </w:num>
  <w:num w:numId="58" w16cid:durableId="1433817784">
    <w:abstractNumId w:val="66"/>
  </w:num>
  <w:num w:numId="59" w16cid:durableId="1856456515">
    <w:abstractNumId w:val="53"/>
  </w:num>
  <w:num w:numId="60" w16cid:durableId="58603238">
    <w:abstractNumId w:val="50"/>
  </w:num>
  <w:num w:numId="61" w16cid:durableId="629046022">
    <w:abstractNumId w:val="37"/>
  </w:num>
  <w:num w:numId="62" w16cid:durableId="1743213732">
    <w:abstractNumId w:val="31"/>
  </w:num>
  <w:num w:numId="63" w16cid:durableId="1278946622">
    <w:abstractNumId w:val="9"/>
  </w:num>
  <w:num w:numId="64" w16cid:durableId="945504876">
    <w:abstractNumId w:val="60"/>
  </w:num>
  <w:num w:numId="65" w16cid:durableId="20326589">
    <w:abstractNumId w:val="51"/>
  </w:num>
  <w:num w:numId="66" w16cid:durableId="1009672686">
    <w:abstractNumId w:val="45"/>
  </w:num>
  <w:num w:numId="67" w16cid:durableId="6549860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759311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0080511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030460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479491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1325388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68435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4436441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989358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126812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903893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68423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598993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987332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0864118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33746649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3933807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6090424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9869788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9013318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206036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4611228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67345476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1159484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20603528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293637914">
    <w:abstractNumId w:val="4"/>
  </w:num>
  <w:num w:numId="93" w16cid:durableId="1270234107">
    <w:abstractNumId w:val="35"/>
  </w:num>
  <w:num w:numId="94" w16cid:durableId="273096444">
    <w:abstractNumId w:val="73"/>
  </w:num>
  <w:num w:numId="95" w16cid:durableId="1262760011">
    <w:abstractNumId w:val="13"/>
  </w:num>
  <w:num w:numId="96" w16cid:durableId="934364968">
    <w:abstractNumId w:val="18"/>
  </w:num>
  <w:num w:numId="97" w16cid:durableId="857475426">
    <w:abstractNumId w:val="61"/>
  </w:num>
  <w:num w:numId="98" w16cid:durableId="1952979426">
    <w:abstractNumId w:val="44"/>
  </w:num>
  <w:num w:numId="99" w16cid:durableId="1582761652">
    <w:abstractNumId w:val="19"/>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3D7"/>
    <w:rsid w:val="000051B3"/>
    <w:rsid w:val="00021212"/>
    <w:rsid w:val="00027F41"/>
    <w:rsid w:val="00036793"/>
    <w:rsid w:val="00037A49"/>
    <w:rsid w:val="000417E7"/>
    <w:rsid w:val="00043DDE"/>
    <w:rsid w:val="00051AAD"/>
    <w:rsid w:val="00055A48"/>
    <w:rsid w:val="000728D4"/>
    <w:rsid w:val="000744FC"/>
    <w:rsid w:val="0008204B"/>
    <w:rsid w:val="0009054C"/>
    <w:rsid w:val="00097F4A"/>
    <w:rsid w:val="000B57E7"/>
    <w:rsid w:val="000C5527"/>
    <w:rsid w:val="000D124D"/>
    <w:rsid w:val="000D277D"/>
    <w:rsid w:val="000E1D56"/>
    <w:rsid w:val="000E76C6"/>
    <w:rsid w:val="000F2512"/>
    <w:rsid w:val="00124539"/>
    <w:rsid w:val="00127127"/>
    <w:rsid w:val="00134892"/>
    <w:rsid w:val="00136E96"/>
    <w:rsid w:val="001423A2"/>
    <w:rsid w:val="0015420A"/>
    <w:rsid w:val="00155AC0"/>
    <w:rsid w:val="001623D3"/>
    <w:rsid w:val="001630F6"/>
    <w:rsid w:val="00163443"/>
    <w:rsid w:val="001651A6"/>
    <w:rsid w:val="00173604"/>
    <w:rsid w:val="001865FC"/>
    <w:rsid w:val="0019539E"/>
    <w:rsid w:val="00196FA9"/>
    <w:rsid w:val="001A7CC7"/>
    <w:rsid w:val="001B4798"/>
    <w:rsid w:val="001C3696"/>
    <w:rsid w:val="001E1628"/>
    <w:rsid w:val="00204EDB"/>
    <w:rsid w:val="00217BD7"/>
    <w:rsid w:val="0023606B"/>
    <w:rsid w:val="00237F53"/>
    <w:rsid w:val="002440D4"/>
    <w:rsid w:val="0025163F"/>
    <w:rsid w:val="00253AED"/>
    <w:rsid w:val="00255B67"/>
    <w:rsid w:val="002634AA"/>
    <w:rsid w:val="0027203B"/>
    <w:rsid w:val="0027240B"/>
    <w:rsid w:val="00293F98"/>
    <w:rsid w:val="002D58B5"/>
    <w:rsid w:val="002E6EDE"/>
    <w:rsid w:val="003017FC"/>
    <w:rsid w:val="0033249E"/>
    <w:rsid w:val="00337E4D"/>
    <w:rsid w:val="003417BA"/>
    <w:rsid w:val="0034300A"/>
    <w:rsid w:val="00343395"/>
    <w:rsid w:val="00346888"/>
    <w:rsid w:val="00347AED"/>
    <w:rsid w:val="00355FA8"/>
    <w:rsid w:val="003672D1"/>
    <w:rsid w:val="00380D35"/>
    <w:rsid w:val="003A1AA2"/>
    <w:rsid w:val="003B1958"/>
    <w:rsid w:val="003B3D19"/>
    <w:rsid w:val="003B6B0A"/>
    <w:rsid w:val="003C6D43"/>
    <w:rsid w:val="003D3FD0"/>
    <w:rsid w:val="003F4971"/>
    <w:rsid w:val="003F6A31"/>
    <w:rsid w:val="00400C02"/>
    <w:rsid w:val="00430599"/>
    <w:rsid w:val="00432E71"/>
    <w:rsid w:val="00434C30"/>
    <w:rsid w:val="00435805"/>
    <w:rsid w:val="0045581E"/>
    <w:rsid w:val="004579F4"/>
    <w:rsid w:val="004601A0"/>
    <w:rsid w:val="004601C1"/>
    <w:rsid w:val="004663BA"/>
    <w:rsid w:val="004702FB"/>
    <w:rsid w:val="00471503"/>
    <w:rsid w:val="00471A11"/>
    <w:rsid w:val="004768E5"/>
    <w:rsid w:val="00481E7C"/>
    <w:rsid w:val="00483D85"/>
    <w:rsid w:val="00487077"/>
    <w:rsid w:val="0049479E"/>
    <w:rsid w:val="004A1D20"/>
    <w:rsid w:val="004B5BDE"/>
    <w:rsid w:val="004C0DC2"/>
    <w:rsid w:val="004D2F9F"/>
    <w:rsid w:val="004D3709"/>
    <w:rsid w:val="004D5871"/>
    <w:rsid w:val="004D77C3"/>
    <w:rsid w:val="004E0A5D"/>
    <w:rsid w:val="004F2927"/>
    <w:rsid w:val="005153DE"/>
    <w:rsid w:val="0051780E"/>
    <w:rsid w:val="0052142A"/>
    <w:rsid w:val="0053011A"/>
    <w:rsid w:val="00534071"/>
    <w:rsid w:val="00534F78"/>
    <w:rsid w:val="0053510E"/>
    <w:rsid w:val="00537639"/>
    <w:rsid w:val="005423BF"/>
    <w:rsid w:val="0054439F"/>
    <w:rsid w:val="00546FD8"/>
    <w:rsid w:val="0055382E"/>
    <w:rsid w:val="005A5873"/>
    <w:rsid w:val="005B3521"/>
    <w:rsid w:val="005B6195"/>
    <w:rsid w:val="005E6322"/>
    <w:rsid w:val="005F06AB"/>
    <w:rsid w:val="00600DF7"/>
    <w:rsid w:val="00605AA8"/>
    <w:rsid w:val="00613ACA"/>
    <w:rsid w:val="00633661"/>
    <w:rsid w:val="006347C3"/>
    <w:rsid w:val="00635168"/>
    <w:rsid w:val="00646B2D"/>
    <w:rsid w:val="00687BBC"/>
    <w:rsid w:val="00692AAD"/>
    <w:rsid w:val="006975C6"/>
    <w:rsid w:val="006A5918"/>
    <w:rsid w:val="006B0588"/>
    <w:rsid w:val="006B2936"/>
    <w:rsid w:val="006B294B"/>
    <w:rsid w:val="006B2E10"/>
    <w:rsid w:val="006C15DA"/>
    <w:rsid w:val="006D3BDB"/>
    <w:rsid w:val="006F1DA5"/>
    <w:rsid w:val="006F2D82"/>
    <w:rsid w:val="006F44AE"/>
    <w:rsid w:val="00701A24"/>
    <w:rsid w:val="007109D5"/>
    <w:rsid w:val="00714EF7"/>
    <w:rsid w:val="0071508F"/>
    <w:rsid w:val="00717A13"/>
    <w:rsid w:val="0072080B"/>
    <w:rsid w:val="0072768D"/>
    <w:rsid w:val="00731377"/>
    <w:rsid w:val="00731494"/>
    <w:rsid w:val="00742572"/>
    <w:rsid w:val="00761044"/>
    <w:rsid w:val="0076648D"/>
    <w:rsid w:val="00766CC5"/>
    <w:rsid w:val="00785F39"/>
    <w:rsid w:val="00795D69"/>
    <w:rsid w:val="007A162C"/>
    <w:rsid w:val="007C21F0"/>
    <w:rsid w:val="007C2733"/>
    <w:rsid w:val="007C3EA0"/>
    <w:rsid w:val="007C56E7"/>
    <w:rsid w:val="007D325E"/>
    <w:rsid w:val="007D6FB3"/>
    <w:rsid w:val="007E0E83"/>
    <w:rsid w:val="007E2A57"/>
    <w:rsid w:val="007E4101"/>
    <w:rsid w:val="007E7684"/>
    <w:rsid w:val="007F79E9"/>
    <w:rsid w:val="0080039B"/>
    <w:rsid w:val="00827785"/>
    <w:rsid w:val="008278F5"/>
    <w:rsid w:val="00831765"/>
    <w:rsid w:val="008345B4"/>
    <w:rsid w:val="00843631"/>
    <w:rsid w:val="008635E6"/>
    <w:rsid w:val="00880340"/>
    <w:rsid w:val="008856E4"/>
    <w:rsid w:val="008B29C8"/>
    <w:rsid w:val="008B72CE"/>
    <w:rsid w:val="008D1116"/>
    <w:rsid w:val="008D160D"/>
    <w:rsid w:val="008D3906"/>
    <w:rsid w:val="008D3FC0"/>
    <w:rsid w:val="0090047A"/>
    <w:rsid w:val="0090639A"/>
    <w:rsid w:val="00911E61"/>
    <w:rsid w:val="00912EFB"/>
    <w:rsid w:val="00930868"/>
    <w:rsid w:val="009325FE"/>
    <w:rsid w:val="00935755"/>
    <w:rsid w:val="00955000"/>
    <w:rsid w:val="00957E32"/>
    <w:rsid w:val="00960022"/>
    <w:rsid w:val="0096318F"/>
    <w:rsid w:val="00972B1C"/>
    <w:rsid w:val="009756B8"/>
    <w:rsid w:val="009775CF"/>
    <w:rsid w:val="00977B32"/>
    <w:rsid w:val="00997530"/>
    <w:rsid w:val="009A3613"/>
    <w:rsid w:val="009A3BDB"/>
    <w:rsid w:val="009A4FFB"/>
    <w:rsid w:val="009A6465"/>
    <w:rsid w:val="009C7593"/>
    <w:rsid w:val="009D66C0"/>
    <w:rsid w:val="009F1A4B"/>
    <w:rsid w:val="009F5FF4"/>
    <w:rsid w:val="00A056A1"/>
    <w:rsid w:val="00A11576"/>
    <w:rsid w:val="00A15723"/>
    <w:rsid w:val="00A30A29"/>
    <w:rsid w:val="00A35D02"/>
    <w:rsid w:val="00A52459"/>
    <w:rsid w:val="00A57859"/>
    <w:rsid w:val="00A61BAE"/>
    <w:rsid w:val="00A7017A"/>
    <w:rsid w:val="00AB4DB4"/>
    <w:rsid w:val="00AC5237"/>
    <w:rsid w:val="00AD7EC0"/>
    <w:rsid w:val="00AE6142"/>
    <w:rsid w:val="00AF14D9"/>
    <w:rsid w:val="00AF4793"/>
    <w:rsid w:val="00AF7FB0"/>
    <w:rsid w:val="00B037D1"/>
    <w:rsid w:val="00B05771"/>
    <w:rsid w:val="00B169F3"/>
    <w:rsid w:val="00B735F8"/>
    <w:rsid w:val="00B757D1"/>
    <w:rsid w:val="00B80748"/>
    <w:rsid w:val="00B8481D"/>
    <w:rsid w:val="00B92E1B"/>
    <w:rsid w:val="00B93434"/>
    <w:rsid w:val="00BC2D61"/>
    <w:rsid w:val="00BD503B"/>
    <w:rsid w:val="00BE2300"/>
    <w:rsid w:val="00BE7E6E"/>
    <w:rsid w:val="00C02EF0"/>
    <w:rsid w:val="00C1138F"/>
    <w:rsid w:val="00C11E50"/>
    <w:rsid w:val="00C125C6"/>
    <w:rsid w:val="00C24613"/>
    <w:rsid w:val="00C315C9"/>
    <w:rsid w:val="00C35CAB"/>
    <w:rsid w:val="00C3645F"/>
    <w:rsid w:val="00C4793C"/>
    <w:rsid w:val="00C77319"/>
    <w:rsid w:val="00C801AB"/>
    <w:rsid w:val="00C80365"/>
    <w:rsid w:val="00C812DF"/>
    <w:rsid w:val="00C94EEC"/>
    <w:rsid w:val="00CA35E3"/>
    <w:rsid w:val="00CB03E6"/>
    <w:rsid w:val="00CC0414"/>
    <w:rsid w:val="00CC0FCB"/>
    <w:rsid w:val="00CC696D"/>
    <w:rsid w:val="00CD36AA"/>
    <w:rsid w:val="00CD6076"/>
    <w:rsid w:val="00CD6E25"/>
    <w:rsid w:val="00CE2BB1"/>
    <w:rsid w:val="00CF2BF2"/>
    <w:rsid w:val="00CF5EE3"/>
    <w:rsid w:val="00D03E04"/>
    <w:rsid w:val="00D115E1"/>
    <w:rsid w:val="00D257AC"/>
    <w:rsid w:val="00D31C97"/>
    <w:rsid w:val="00D35416"/>
    <w:rsid w:val="00D379CF"/>
    <w:rsid w:val="00D51955"/>
    <w:rsid w:val="00D57679"/>
    <w:rsid w:val="00D60A0B"/>
    <w:rsid w:val="00D671D6"/>
    <w:rsid w:val="00D7467F"/>
    <w:rsid w:val="00D764FA"/>
    <w:rsid w:val="00D8024C"/>
    <w:rsid w:val="00D8109A"/>
    <w:rsid w:val="00D931BF"/>
    <w:rsid w:val="00D939C7"/>
    <w:rsid w:val="00DA5C77"/>
    <w:rsid w:val="00DB12F3"/>
    <w:rsid w:val="00DB2305"/>
    <w:rsid w:val="00DB4A63"/>
    <w:rsid w:val="00DD2FA1"/>
    <w:rsid w:val="00DF2FCD"/>
    <w:rsid w:val="00E02ED8"/>
    <w:rsid w:val="00E11D19"/>
    <w:rsid w:val="00E2497B"/>
    <w:rsid w:val="00E2688A"/>
    <w:rsid w:val="00E31728"/>
    <w:rsid w:val="00E42ED3"/>
    <w:rsid w:val="00E508AD"/>
    <w:rsid w:val="00E51A3F"/>
    <w:rsid w:val="00E55B9D"/>
    <w:rsid w:val="00E637D0"/>
    <w:rsid w:val="00E72198"/>
    <w:rsid w:val="00E749ED"/>
    <w:rsid w:val="00EA1488"/>
    <w:rsid w:val="00EB435D"/>
    <w:rsid w:val="00EB6276"/>
    <w:rsid w:val="00EC05F6"/>
    <w:rsid w:val="00EC1123"/>
    <w:rsid w:val="00ED41BC"/>
    <w:rsid w:val="00ED43C2"/>
    <w:rsid w:val="00ED5475"/>
    <w:rsid w:val="00ED6906"/>
    <w:rsid w:val="00EE0DA7"/>
    <w:rsid w:val="00EF39AE"/>
    <w:rsid w:val="00EF3AE5"/>
    <w:rsid w:val="00F140A7"/>
    <w:rsid w:val="00F224CE"/>
    <w:rsid w:val="00F37AEF"/>
    <w:rsid w:val="00F42599"/>
    <w:rsid w:val="00F43257"/>
    <w:rsid w:val="00F644D8"/>
    <w:rsid w:val="00F70E67"/>
    <w:rsid w:val="00F71FF6"/>
    <w:rsid w:val="00F83884"/>
    <w:rsid w:val="00F851F3"/>
    <w:rsid w:val="00F95EB4"/>
    <w:rsid w:val="00F96D35"/>
    <w:rsid w:val="00FB0805"/>
    <w:rsid w:val="00FB3258"/>
    <w:rsid w:val="00FB5B8D"/>
    <w:rsid w:val="00FC2646"/>
    <w:rsid w:val="00FD2770"/>
    <w:rsid w:val="00FE3F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508AD"/>
    <w:pPr>
      <w:spacing w:after="0" w:line="240" w:lineRule="auto"/>
    </w:pPr>
    <w:rPr>
      <w:rFonts w:ascii="Helvetica" w:hAnsi="Helvetica"/>
    </w:rPr>
  </w:style>
  <w:style w:type="character" w:styleId="Pripombasklic">
    <w:name w:val="annotation reference"/>
    <w:basedOn w:val="Privzetapisavaodstavka"/>
    <w:uiPriority w:val="99"/>
    <w:semiHidden/>
    <w:unhideWhenUsed/>
    <w:rsid w:val="00A30A29"/>
    <w:rPr>
      <w:sz w:val="16"/>
      <w:szCs w:val="16"/>
    </w:rPr>
  </w:style>
  <w:style w:type="paragraph" w:styleId="Zadevapripombe">
    <w:name w:val="annotation subject"/>
    <w:basedOn w:val="Pripombabesedilo"/>
    <w:next w:val="Pripombabesedilo"/>
    <w:link w:val="ZadevapripombeZnak"/>
    <w:uiPriority w:val="99"/>
    <w:semiHidden/>
    <w:unhideWhenUsed/>
    <w:rsid w:val="00A30A29"/>
    <w:rPr>
      <w:b/>
      <w:bCs/>
    </w:rPr>
  </w:style>
  <w:style w:type="character" w:customStyle="1" w:styleId="ZadevapripombeZnak">
    <w:name w:val="Zadeva pripombe Znak"/>
    <w:basedOn w:val="PripombabesediloZnak"/>
    <w:link w:val="Zadevapripombe"/>
    <w:uiPriority w:val="99"/>
    <w:semiHidden/>
    <w:rsid w:val="00A30A29"/>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0FEFE-BC29-4A00-8732-40C32AA3C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59</Pages>
  <Words>19920</Words>
  <Characters>119721</Characters>
  <Application>Microsoft Office Word</Application>
  <DocSecurity>0</DocSecurity>
  <Lines>2547</Lines>
  <Paragraphs>1258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Marko Vukićević</cp:lastModifiedBy>
  <cp:revision>11</cp:revision>
  <dcterms:created xsi:type="dcterms:W3CDTF">2026-04-20T09:02:00Z</dcterms:created>
  <dcterms:modified xsi:type="dcterms:W3CDTF">2026-05-12T07:01:00Z</dcterms:modified>
</cp:coreProperties>
</file>